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4036"/>
        <w:gridCol w:w="3734"/>
      </w:tblGrid>
      <w:tr w:rsidR="00534078" w:rsidRPr="002A2ADA" w14:paraId="1B660F0B" w14:textId="77777777" w:rsidTr="00534078">
        <w:trPr>
          <w:trHeight w:val="203"/>
        </w:trPr>
        <w:tc>
          <w:tcPr>
            <w:tcW w:w="1194" w:type="dxa"/>
            <w:hideMark/>
          </w:tcPr>
          <w:p w14:paraId="2973FD73" w14:textId="77777777" w:rsidR="00534078" w:rsidRPr="002A2ADA" w:rsidRDefault="00534078">
            <w:pPr>
              <w:rPr>
                <w:rFonts w:ascii="Arial" w:hAnsi="Arial" w:cs="Arial"/>
                <w:b/>
                <w:lang w:val="sl-SI"/>
              </w:rPr>
            </w:pPr>
            <w:r w:rsidRPr="002A2ADA">
              <w:rPr>
                <w:rFonts w:ascii="Arial" w:hAnsi="Arial" w:cs="Arial"/>
                <w:b/>
                <w:lang w:val="sl-SI"/>
              </w:rPr>
              <w:t>Ponudnik: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CEE73D" w14:textId="77777777" w:rsidR="00534078" w:rsidRPr="002A2ADA" w:rsidRDefault="00534078">
            <w:pPr>
              <w:rPr>
                <w:rFonts w:ascii="Arial" w:hAnsi="Arial" w:cs="Arial"/>
                <w:b/>
                <w:lang w:val="sl-SI"/>
              </w:rPr>
            </w:pPr>
            <w:r w:rsidRPr="002A2ADA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2A2ADA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2A2ADA">
              <w:rPr>
                <w:rFonts w:ascii="Arial" w:hAnsi="Arial" w:cs="Arial"/>
                <w:b/>
                <w:lang w:val="sl-SI"/>
              </w:rPr>
            </w:r>
            <w:r w:rsidRPr="002A2ADA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2A2ADA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2A2ADA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2A2ADA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2A2ADA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2A2ADA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2A2ADA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  <w:tc>
          <w:tcPr>
            <w:tcW w:w="3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9ED6B" w14:textId="77777777" w:rsidR="00534078" w:rsidRPr="002A2ADA" w:rsidRDefault="00534078">
            <w:pPr>
              <w:rPr>
                <w:rFonts w:ascii="Arial" w:hAnsi="Arial" w:cs="Arial"/>
                <w:b/>
                <w:lang w:val="sl-SI"/>
              </w:rPr>
            </w:pPr>
          </w:p>
        </w:tc>
      </w:tr>
    </w:tbl>
    <w:p w14:paraId="355BE56D" w14:textId="77777777" w:rsidR="00E23E1F" w:rsidRPr="002A2ADA" w:rsidRDefault="00E23E1F" w:rsidP="00E23E1F">
      <w:pPr>
        <w:rPr>
          <w:rFonts w:ascii="Arial" w:hAnsi="Arial" w:cs="Arial"/>
          <w:i/>
          <w:lang w:val="sl-SI"/>
        </w:rPr>
      </w:pPr>
    </w:p>
    <w:p w14:paraId="217D4491" w14:textId="77777777" w:rsidR="00E23E1F" w:rsidRPr="002A2ADA" w:rsidRDefault="00E23E1F" w:rsidP="00E23E1F">
      <w:pPr>
        <w:rPr>
          <w:rFonts w:ascii="Arial" w:hAnsi="Arial" w:cs="Arial"/>
          <w:lang w:val="sl-SI"/>
        </w:rPr>
      </w:pPr>
    </w:p>
    <w:p w14:paraId="6263125B" w14:textId="58806BE7" w:rsidR="00E23E1F" w:rsidRDefault="00E23E1F" w:rsidP="00477F57">
      <w:pPr>
        <w:spacing w:line="260" w:lineRule="exact"/>
        <w:rPr>
          <w:rFonts w:ascii="Arial" w:hAnsi="Arial" w:cs="Arial"/>
          <w:b/>
          <w:bCs/>
          <w:lang w:val="sl-SI"/>
        </w:rPr>
      </w:pPr>
      <w:r w:rsidRPr="002A2ADA">
        <w:rPr>
          <w:rFonts w:ascii="Arial" w:hAnsi="Arial" w:cs="Arial"/>
          <w:b/>
          <w:bCs/>
          <w:lang w:val="sl-SI"/>
        </w:rPr>
        <w:t>Predmet naročila:</w:t>
      </w:r>
      <w:r w:rsidR="00597F45">
        <w:rPr>
          <w:rFonts w:ascii="Arial" w:hAnsi="Arial" w:cs="Arial"/>
          <w:b/>
          <w:bCs/>
          <w:lang w:val="sl-SI"/>
        </w:rPr>
        <w:t xml:space="preserve"> </w:t>
      </w:r>
      <w:r w:rsidR="00477F57" w:rsidRPr="006942B3">
        <w:rPr>
          <w:rFonts w:ascii="Arial" w:hAnsi="Arial" w:cs="Arial"/>
          <w:b/>
          <w:bCs/>
          <w:lang w:val="sl-SI"/>
        </w:rPr>
        <w:t>OPTIMIZACIJA PROCESOV ZA VODENJE EVIDENC PO ZAKONIH</w:t>
      </w:r>
    </w:p>
    <w:p w14:paraId="51B852EF" w14:textId="77777777" w:rsidR="00146FEA" w:rsidRDefault="00146FEA" w:rsidP="00477F57">
      <w:pPr>
        <w:spacing w:line="260" w:lineRule="exact"/>
        <w:rPr>
          <w:rFonts w:ascii="Arial" w:hAnsi="Arial" w:cs="Arial"/>
          <w:b/>
          <w:bCs/>
          <w:lang w:val="sl-SI"/>
        </w:rPr>
      </w:pPr>
    </w:p>
    <w:p w14:paraId="2CE6B261" w14:textId="77777777" w:rsidR="00477F57" w:rsidRPr="00477F57" w:rsidRDefault="00477F57" w:rsidP="00477F57">
      <w:pPr>
        <w:spacing w:line="260" w:lineRule="exact"/>
        <w:rPr>
          <w:rFonts w:ascii="Arial" w:hAnsi="Arial" w:cs="Arial"/>
          <w:b/>
          <w:bCs/>
          <w:lang w:val="sl-SI"/>
        </w:rPr>
      </w:pPr>
    </w:p>
    <w:p w14:paraId="0DC424DF" w14:textId="77777777" w:rsidR="00D72B20" w:rsidRPr="002A2ADA" w:rsidRDefault="00D72B20" w:rsidP="00D72B20">
      <w:pPr>
        <w:jc w:val="center"/>
        <w:rPr>
          <w:rFonts w:ascii="Arial" w:hAnsi="Arial" w:cs="Arial"/>
          <w:b/>
          <w:lang w:val="sl-SI" w:eastAsia="sl-SI"/>
        </w:rPr>
      </w:pPr>
      <w:r w:rsidRPr="002A2ADA">
        <w:rPr>
          <w:rFonts w:ascii="Arial" w:hAnsi="Arial" w:cs="Arial"/>
          <w:b/>
          <w:lang w:val="sl-SI"/>
        </w:rPr>
        <w:t>KAD</w:t>
      </w:r>
      <w:r w:rsidR="00E3306D">
        <w:rPr>
          <w:rFonts w:ascii="Arial" w:hAnsi="Arial" w:cs="Arial"/>
          <w:b/>
          <w:lang w:val="sl-SI"/>
        </w:rPr>
        <w:t>ER</w:t>
      </w:r>
    </w:p>
    <w:p w14:paraId="38C7437F" w14:textId="77777777" w:rsidR="00D72B20" w:rsidRPr="002A2ADA" w:rsidRDefault="00D72B20" w:rsidP="00D72B20">
      <w:pPr>
        <w:rPr>
          <w:rFonts w:ascii="Arial" w:hAnsi="Arial" w:cs="Arial"/>
          <w:lang w:val="sl-SI"/>
        </w:rPr>
      </w:pPr>
    </w:p>
    <w:p w14:paraId="4F7539B9" w14:textId="3A47644B" w:rsidR="00D72B20" w:rsidRDefault="004A7F99" w:rsidP="00D72B20">
      <w:pPr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Za izvajanje predmetnega javnega naročila prijavljamo naslednji kader s spodaj navedenimi referencami</w:t>
      </w:r>
      <w:r w:rsidR="00D72B20" w:rsidRPr="002A2ADA">
        <w:rPr>
          <w:rFonts w:ascii="Arial" w:hAnsi="Arial" w:cs="Arial"/>
          <w:lang w:val="sl-SI"/>
        </w:rPr>
        <w:t>:</w:t>
      </w:r>
    </w:p>
    <w:p w14:paraId="5FDF6517" w14:textId="18360703" w:rsidR="006260D8" w:rsidRDefault="006260D8" w:rsidP="00D72B20">
      <w:pPr>
        <w:rPr>
          <w:rFonts w:ascii="Arial" w:hAnsi="Arial" w:cs="Arial"/>
          <w:lang w:val="sl-SI"/>
        </w:rPr>
      </w:pPr>
    </w:p>
    <w:p w14:paraId="6BB7C7E4" w14:textId="354D4824" w:rsidR="006260D8" w:rsidRPr="006260D8" w:rsidRDefault="006260D8" w:rsidP="00D72B20">
      <w:pPr>
        <w:rPr>
          <w:rFonts w:ascii="Arial" w:hAnsi="Arial" w:cs="Arial"/>
          <w:b/>
          <w:bCs/>
          <w:lang w:val="sl-SI"/>
        </w:rPr>
      </w:pPr>
      <w:r w:rsidRPr="006260D8">
        <w:rPr>
          <w:rFonts w:ascii="Arial" w:hAnsi="Arial" w:cs="Arial"/>
          <w:b/>
          <w:bCs/>
          <w:lang w:val="sl-SI"/>
        </w:rPr>
        <w:t>1.</w:t>
      </w:r>
    </w:p>
    <w:p w14:paraId="0413B354" w14:textId="77777777" w:rsidR="006260D8" w:rsidRDefault="006260D8" w:rsidP="00D72B20">
      <w:pPr>
        <w:rPr>
          <w:rFonts w:ascii="Arial" w:hAnsi="Arial" w:cs="Arial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111"/>
      </w:tblGrid>
      <w:tr w:rsidR="006260D8" w:rsidRPr="0092722C" w14:paraId="0A6087A1" w14:textId="77777777" w:rsidTr="00484566">
        <w:tc>
          <w:tcPr>
            <w:tcW w:w="5103" w:type="dxa"/>
            <w:shd w:val="clear" w:color="auto" w:fill="F2F2F2"/>
            <w:vAlign w:val="center"/>
          </w:tcPr>
          <w:p w14:paraId="4C434ADC" w14:textId="77777777" w:rsidR="006260D8" w:rsidRPr="0092722C" w:rsidRDefault="006260D8" w:rsidP="00484566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4111" w:type="dxa"/>
            <w:shd w:val="clear" w:color="auto" w:fill="auto"/>
          </w:tcPr>
          <w:p w14:paraId="4C9BA6F3" w14:textId="77777777" w:rsidR="006260D8" w:rsidRPr="00426387" w:rsidRDefault="006260D8" w:rsidP="00484566">
            <w:pPr>
              <w:spacing w:before="120"/>
              <w:rPr>
                <w:rFonts w:ascii="Arial" w:hAnsi="Arial" w:cs="Arial"/>
                <w:b/>
                <w:bCs/>
                <w:lang w:val="sl-SI"/>
              </w:rPr>
            </w:pPr>
            <w:r>
              <w:rPr>
                <w:rFonts w:ascii="Arial" w:hAnsi="Arial" w:cs="Arial"/>
                <w:b/>
                <w:bCs/>
                <w:lang w:val="sl-SI"/>
              </w:rPr>
              <w:t>RAZVOJNI INŽENIR/PROGRAMER</w:t>
            </w:r>
          </w:p>
        </w:tc>
      </w:tr>
      <w:tr w:rsidR="006260D8" w:rsidRPr="0092722C" w14:paraId="0535A9CD" w14:textId="77777777" w:rsidTr="00484566">
        <w:tc>
          <w:tcPr>
            <w:tcW w:w="5103" w:type="dxa"/>
            <w:shd w:val="clear" w:color="auto" w:fill="F2F2F2"/>
            <w:vAlign w:val="center"/>
          </w:tcPr>
          <w:p w14:paraId="343FECAD" w14:textId="77777777" w:rsidR="006260D8" w:rsidRPr="0092722C" w:rsidRDefault="006260D8" w:rsidP="00484566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4111" w:type="dxa"/>
            <w:shd w:val="clear" w:color="auto" w:fill="auto"/>
          </w:tcPr>
          <w:p w14:paraId="136783BD" w14:textId="77777777" w:rsidR="006260D8" w:rsidRPr="0092722C" w:rsidRDefault="006260D8" w:rsidP="0048456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</w:p>
        </w:tc>
      </w:tr>
      <w:tr w:rsidR="006260D8" w:rsidRPr="006260D8" w14:paraId="75A35914" w14:textId="77777777" w:rsidTr="00484566">
        <w:trPr>
          <w:trHeight w:val="1983"/>
        </w:trPr>
        <w:tc>
          <w:tcPr>
            <w:tcW w:w="5103" w:type="dxa"/>
            <w:shd w:val="clear" w:color="auto" w:fill="F2F2F2"/>
            <w:vAlign w:val="center"/>
          </w:tcPr>
          <w:p w14:paraId="76BFE387" w14:textId="77777777" w:rsidR="006260D8" w:rsidRPr="0092722C" w:rsidRDefault="006260D8" w:rsidP="00484566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Podlaga za sodelovanje s ponudnikom</w:t>
            </w:r>
            <w:r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14:paraId="3A88ABE1" w14:textId="77777777" w:rsidR="006260D8" w:rsidRDefault="006260D8" w:rsidP="00484566">
            <w:pPr>
              <w:spacing w:before="120"/>
              <w:rPr>
                <w:rFonts w:cs="Arial"/>
                <w:lang w:val="sl-SI" w:eastAsia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>
              <w:rPr>
                <w:rFonts w:cs="Arial"/>
                <w:lang w:val="sl-SI" w:eastAsia="sl-SI"/>
              </w:rPr>
            </w:r>
            <w:r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Pogodba o zaposlitvi</w:t>
            </w:r>
          </w:p>
          <w:p w14:paraId="283697B4" w14:textId="77777777" w:rsidR="006260D8" w:rsidRDefault="006260D8" w:rsidP="00484566">
            <w:pPr>
              <w:spacing w:before="120"/>
              <w:rPr>
                <w:rFonts w:cs="Arial"/>
                <w:lang w:val="sl-SI" w:eastAsia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>
              <w:rPr>
                <w:rFonts w:cs="Arial"/>
                <w:lang w:val="sl-SI" w:eastAsia="sl-SI"/>
              </w:rPr>
            </w:r>
            <w:r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51669A5F" w14:textId="77777777" w:rsidR="006260D8" w:rsidRPr="0092722C" w:rsidRDefault="006260D8" w:rsidP="00484566">
            <w:pPr>
              <w:spacing w:before="120"/>
              <w:rPr>
                <w:rFonts w:ascii="Arial" w:hAnsi="Arial" w:cs="Arial"/>
                <w:lang w:val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>
              <w:rPr>
                <w:rFonts w:cs="Arial"/>
                <w:lang w:val="sl-SI" w:eastAsia="sl-SI"/>
              </w:rPr>
            </w:r>
            <w:r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Avtorska pogodba</w:t>
            </w:r>
          </w:p>
          <w:p w14:paraId="683D2160" w14:textId="77777777" w:rsidR="006260D8" w:rsidRPr="0092722C" w:rsidRDefault="006260D8" w:rsidP="00484566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722C">
              <w:rPr>
                <w:rFonts w:ascii="Arial" w:hAnsi="Arial" w:cs="Arial"/>
                <w:lang w:val="sl-SI"/>
              </w:rPr>
              <w:instrText xml:space="preserve"> FORMCHECKBOX </w:instrText>
            </w:r>
            <w:r>
              <w:rPr>
                <w:rFonts w:ascii="Arial" w:hAnsi="Arial" w:cs="Arial"/>
                <w:lang w:val="sl-SI"/>
              </w:rPr>
            </w:r>
            <w:r>
              <w:rPr>
                <w:rFonts w:ascii="Arial" w:hAnsi="Arial" w:cs="Arial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92722C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92722C">
              <w:rPr>
                <w:rFonts w:ascii="Arial" w:hAnsi="Arial" w:cs="Arial"/>
                <w:lang w:val="sl-SI"/>
              </w:rPr>
              <w:t xml:space="preserve"> pogodba</w:t>
            </w:r>
          </w:p>
          <w:p w14:paraId="0C364B2D" w14:textId="77777777" w:rsidR="006260D8" w:rsidRDefault="006260D8" w:rsidP="00484566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722C">
              <w:rPr>
                <w:rFonts w:ascii="Arial" w:hAnsi="Arial" w:cs="Arial"/>
                <w:lang w:val="sl-SI"/>
              </w:rPr>
              <w:instrText xml:space="preserve"> FORMCHECKBOX </w:instrText>
            </w:r>
            <w:r>
              <w:rPr>
                <w:rFonts w:ascii="Arial" w:hAnsi="Arial" w:cs="Arial"/>
                <w:lang w:val="sl-SI"/>
              </w:rPr>
            </w:r>
            <w:r>
              <w:rPr>
                <w:rFonts w:ascii="Arial" w:hAnsi="Arial" w:cs="Arial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Drugo: ____________________</w:t>
            </w:r>
          </w:p>
          <w:p w14:paraId="19EEB506" w14:textId="77777777" w:rsidR="006260D8" w:rsidRPr="0092722C" w:rsidRDefault="006260D8" w:rsidP="0048456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</w:tc>
      </w:tr>
      <w:tr w:rsidR="006260D8" w:rsidRPr="0092722C" w14:paraId="2C961327" w14:textId="77777777" w:rsidTr="00484566">
        <w:tc>
          <w:tcPr>
            <w:tcW w:w="9214" w:type="dxa"/>
            <w:gridSpan w:val="2"/>
            <w:shd w:val="clear" w:color="auto" w:fill="F2F2F2"/>
            <w:vAlign w:val="center"/>
          </w:tcPr>
          <w:p w14:paraId="169D536C" w14:textId="77777777" w:rsidR="006260D8" w:rsidRDefault="006260D8" w:rsidP="00484566">
            <w:pPr>
              <w:spacing w:before="120"/>
              <w:rPr>
                <w:rFonts w:cs="Arial"/>
                <w:lang w:val="sl-SI" w:eastAsia="sl-SI"/>
              </w:rPr>
            </w:pPr>
            <w:r w:rsidRPr="002D3459">
              <w:rPr>
                <w:rFonts w:ascii="Arial" w:hAnsi="Arial" w:cs="Arial"/>
                <w:b/>
                <w:bCs/>
                <w:lang w:val="sl-SI" w:eastAsia="sl-SI"/>
              </w:rPr>
              <w:t>POGOJ ZA SODELOVANJE</w:t>
            </w:r>
            <w:r>
              <w:rPr>
                <w:rStyle w:val="Sprotnaopomba-sklic"/>
                <w:rFonts w:ascii="Arial" w:hAnsi="Arial" w:cs="Arial"/>
                <w:b/>
                <w:bCs/>
                <w:lang w:val="sl-SI" w:eastAsia="sl-SI"/>
              </w:rPr>
              <w:footnoteReference w:id="1"/>
            </w:r>
            <w:r w:rsidRPr="002D3459">
              <w:rPr>
                <w:rFonts w:ascii="Arial" w:hAnsi="Arial" w:cs="Arial"/>
                <w:b/>
                <w:bCs/>
                <w:lang w:val="sl-SI" w:eastAsia="sl-SI"/>
              </w:rPr>
              <w:t>:</w:t>
            </w:r>
          </w:p>
        </w:tc>
      </w:tr>
      <w:tr w:rsidR="006260D8" w:rsidRPr="0092722C" w14:paraId="456D88B5" w14:textId="77777777" w:rsidTr="00484566">
        <w:tc>
          <w:tcPr>
            <w:tcW w:w="5103" w:type="dxa"/>
            <w:shd w:val="clear" w:color="auto" w:fill="F2F2F2"/>
            <w:vAlign w:val="center"/>
          </w:tcPr>
          <w:p w14:paraId="14698C7F" w14:textId="77777777" w:rsidR="006260D8" w:rsidRDefault="006260D8" w:rsidP="0048456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303FA8FF" w14:textId="77777777" w:rsidR="006260D8" w:rsidRPr="0092722C" w:rsidRDefault="006260D8" w:rsidP="0048456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154315B5" w14:textId="77777777" w:rsidR="006260D8" w:rsidRPr="0092722C" w:rsidRDefault="006260D8" w:rsidP="00484566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111" w:type="dxa"/>
            <w:shd w:val="clear" w:color="auto" w:fill="auto"/>
          </w:tcPr>
          <w:p w14:paraId="49A476C7" w14:textId="77777777" w:rsidR="006260D8" w:rsidRPr="0092722C" w:rsidRDefault="006260D8" w:rsidP="0048456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6260D8" w:rsidRPr="00EB006D" w14:paraId="78978A69" w14:textId="77777777" w:rsidTr="00484566">
        <w:tc>
          <w:tcPr>
            <w:tcW w:w="5103" w:type="dxa"/>
            <w:shd w:val="clear" w:color="auto" w:fill="F2F2F2"/>
            <w:vAlign w:val="center"/>
          </w:tcPr>
          <w:p w14:paraId="16226E7C" w14:textId="77777777" w:rsidR="006260D8" w:rsidRDefault="006260D8" w:rsidP="00484566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111" w:type="dxa"/>
            <w:shd w:val="clear" w:color="auto" w:fill="auto"/>
          </w:tcPr>
          <w:p w14:paraId="41F53FA6" w14:textId="77777777" w:rsidR="006260D8" w:rsidRPr="0092722C" w:rsidRDefault="006260D8" w:rsidP="0048456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6260D8" w:rsidRPr="0092722C" w14:paraId="2CE0E2A2" w14:textId="77777777" w:rsidTr="00484566">
        <w:trPr>
          <w:trHeight w:val="589"/>
        </w:trPr>
        <w:tc>
          <w:tcPr>
            <w:tcW w:w="5103" w:type="dxa"/>
            <w:shd w:val="clear" w:color="auto" w:fill="F2F2F2"/>
            <w:vAlign w:val="center"/>
          </w:tcPr>
          <w:p w14:paraId="68A5C671" w14:textId="77777777" w:rsidR="006260D8" w:rsidRPr="0092722C" w:rsidRDefault="006260D8" w:rsidP="00484566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111" w:type="dxa"/>
            <w:shd w:val="clear" w:color="auto" w:fill="auto"/>
          </w:tcPr>
          <w:p w14:paraId="3ABAD742" w14:textId="77777777" w:rsidR="006260D8" w:rsidRPr="0092722C" w:rsidRDefault="006260D8" w:rsidP="0048456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6260D8" w:rsidRPr="0092722C" w14:paraId="1044CA3F" w14:textId="77777777" w:rsidTr="00484566">
        <w:trPr>
          <w:trHeight w:val="555"/>
        </w:trPr>
        <w:tc>
          <w:tcPr>
            <w:tcW w:w="5103" w:type="dxa"/>
            <w:shd w:val="clear" w:color="auto" w:fill="F2F2F2"/>
            <w:vAlign w:val="center"/>
          </w:tcPr>
          <w:p w14:paraId="4A632AA8" w14:textId="77777777" w:rsidR="006260D8" w:rsidRPr="0092722C" w:rsidRDefault="006260D8" w:rsidP="00484566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111" w:type="dxa"/>
            <w:shd w:val="clear" w:color="auto" w:fill="auto"/>
          </w:tcPr>
          <w:p w14:paraId="596845A6" w14:textId="77777777" w:rsidR="006260D8" w:rsidRPr="0092722C" w:rsidRDefault="006260D8" w:rsidP="00484566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6260D8" w:rsidRPr="0092722C" w14:paraId="6A2558E3" w14:textId="77777777" w:rsidTr="00484566">
        <w:trPr>
          <w:trHeight w:val="555"/>
        </w:trPr>
        <w:tc>
          <w:tcPr>
            <w:tcW w:w="5103" w:type="dxa"/>
            <w:shd w:val="clear" w:color="auto" w:fill="F2F2F2"/>
            <w:vAlign w:val="center"/>
          </w:tcPr>
          <w:p w14:paraId="3A0F9DAA" w14:textId="77777777" w:rsidR="006260D8" w:rsidRPr="0092722C" w:rsidRDefault="006260D8" w:rsidP="00484566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Vrednost projekta v EUR brez DDV:</w:t>
            </w:r>
          </w:p>
        </w:tc>
        <w:tc>
          <w:tcPr>
            <w:tcW w:w="4111" w:type="dxa"/>
            <w:shd w:val="clear" w:color="auto" w:fill="auto"/>
          </w:tcPr>
          <w:p w14:paraId="0420673E" w14:textId="77777777" w:rsidR="006260D8" w:rsidRPr="0092722C" w:rsidRDefault="006260D8" w:rsidP="0048456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6260D8" w:rsidRPr="0092722C" w14:paraId="68D8ED01" w14:textId="77777777" w:rsidTr="00484566">
        <w:trPr>
          <w:trHeight w:val="652"/>
        </w:trPr>
        <w:tc>
          <w:tcPr>
            <w:tcW w:w="5103" w:type="dxa"/>
            <w:shd w:val="clear" w:color="auto" w:fill="F2F2F2"/>
            <w:vAlign w:val="center"/>
          </w:tcPr>
          <w:p w14:paraId="35CFF27A" w14:textId="77777777" w:rsidR="006260D8" w:rsidRPr="0092722C" w:rsidRDefault="006260D8" w:rsidP="00484566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Datum prehoda razvitega/nadgrajenega/optimiziranega informacijskega sistema v produkcijsko obratovanje:</w:t>
            </w:r>
          </w:p>
        </w:tc>
        <w:tc>
          <w:tcPr>
            <w:tcW w:w="4111" w:type="dxa"/>
            <w:shd w:val="clear" w:color="auto" w:fill="auto"/>
          </w:tcPr>
          <w:p w14:paraId="05960F63" w14:textId="77777777" w:rsidR="006260D8" w:rsidRPr="007139D2" w:rsidRDefault="006260D8" w:rsidP="0048456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6260D8" w:rsidRPr="0092722C" w14:paraId="1D5CE80A" w14:textId="77777777" w:rsidTr="00484566">
        <w:trPr>
          <w:trHeight w:val="565"/>
        </w:trPr>
        <w:tc>
          <w:tcPr>
            <w:tcW w:w="5103" w:type="dxa"/>
            <w:shd w:val="clear" w:color="auto" w:fill="F2F2F2"/>
            <w:vAlign w:val="center"/>
          </w:tcPr>
          <w:p w14:paraId="6509275D" w14:textId="77777777" w:rsidR="006260D8" w:rsidRPr="0092722C" w:rsidRDefault="006260D8" w:rsidP="00484566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Referenčni projekt vključuje tudi vzdrževanje:</w:t>
            </w:r>
          </w:p>
        </w:tc>
        <w:tc>
          <w:tcPr>
            <w:tcW w:w="4111" w:type="dxa"/>
            <w:shd w:val="clear" w:color="auto" w:fill="auto"/>
          </w:tcPr>
          <w:p w14:paraId="2B37F91F" w14:textId="77777777" w:rsidR="006260D8" w:rsidRPr="0092722C" w:rsidRDefault="006260D8" w:rsidP="0048456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>
              <w:rPr>
                <w:rFonts w:cs="Arial"/>
                <w:lang w:val="sl-SI" w:eastAsia="sl-SI"/>
              </w:rPr>
            </w:r>
            <w:r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DA                                   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>
              <w:rPr>
                <w:rFonts w:cs="Arial"/>
                <w:lang w:val="sl-SI" w:eastAsia="sl-SI"/>
              </w:rPr>
            </w:r>
            <w:r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 NE</w:t>
            </w:r>
          </w:p>
        </w:tc>
      </w:tr>
      <w:tr w:rsidR="006260D8" w:rsidRPr="006260D8" w14:paraId="54869B84" w14:textId="77777777" w:rsidTr="00484566">
        <w:trPr>
          <w:trHeight w:val="438"/>
        </w:trPr>
        <w:tc>
          <w:tcPr>
            <w:tcW w:w="5103" w:type="dxa"/>
            <w:shd w:val="clear" w:color="auto" w:fill="F2F2F2"/>
            <w:vAlign w:val="center"/>
          </w:tcPr>
          <w:p w14:paraId="103E8FF1" w14:textId="77777777" w:rsidR="006260D8" w:rsidRPr="0092722C" w:rsidRDefault="006260D8" w:rsidP="00484566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4111" w:type="dxa"/>
            <w:shd w:val="clear" w:color="auto" w:fill="auto"/>
          </w:tcPr>
          <w:p w14:paraId="4B24CEE4" w14:textId="77777777" w:rsidR="006260D8" w:rsidRPr="0092722C" w:rsidRDefault="006260D8" w:rsidP="00484566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>.</w:t>
            </w:r>
          </w:p>
          <w:p w14:paraId="5E21DF76" w14:textId="77777777" w:rsidR="006260D8" w:rsidRPr="0092722C" w:rsidRDefault="006260D8" w:rsidP="00484566">
            <w:pPr>
              <w:rPr>
                <w:rFonts w:ascii="Arial" w:hAnsi="Arial" w:cs="Arial"/>
                <w:lang w:val="sl-SI"/>
              </w:rPr>
            </w:pPr>
          </w:p>
        </w:tc>
      </w:tr>
    </w:tbl>
    <w:p w14:paraId="3E52B82F" w14:textId="4569B670" w:rsidR="00477F57" w:rsidRPr="006260D8" w:rsidRDefault="006260D8" w:rsidP="00D72B20">
      <w:pPr>
        <w:rPr>
          <w:rFonts w:ascii="Arial" w:hAnsi="Arial" w:cs="Arial"/>
          <w:b/>
          <w:bCs/>
          <w:lang w:val="it-IT"/>
        </w:rPr>
      </w:pPr>
      <w:r w:rsidRPr="006260D8">
        <w:rPr>
          <w:rFonts w:ascii="Arial" w:hAnsi="Arial" w:cs="Arial"/>
          <w:b/>
          <w:bCs/>
          <w:lang w:val="it-IT"/>
        </w:rPr>
        <w:lastRenderedPageBreak/>
        <w:t xml:space="preserve">2. </w:t>
      </w:r>
    </w:p>
    <w:p w14:paraId="23FF24A6" w14:textId="19E86449" w:rsidR="00477F57" w:rsidRDefault="00477F57" w:rsidP="00D72B20">
      <w:pPr>
        <w:rPr>
          <w:rFonts w:ascii="Arial" w:hAnsi="Arial" w:cs="Arial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111"/>
      </w:tblGrid>
      <w:tr w:rsidR="00477F57" w:rsidRPr="0092722C" w14:paraId="53C17B9E" w14:textId="77777777" w:rsidTr="00724BA3">
        <w:tc>
          <w:tcPr>
            <w:tcW w:w="5103" w:type="dxa"/>
            <w:shd w:val="clear" w:color="auto" w:fill="F2F2F2"/>
            <w:vAlign w:val="center"/>
          </w:tcPr>
          <w:p w14:paraId="72D2AFFE" w14:textId="77777777" w:rsidR="00477F57" w:rsidRPr="0092722C" w:rsidRDefault="00477F57" w:rsidP="00724BA3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4111" w:type="dxa"/>
            <w:shd w:val="clear" w:color="auto" w:fill="auto"/>
          </w:tcPr>
          <w:p w14:paraId="17B69D69" w14:textId="77777777" w:rsidR="00477F57" w:rsidRPr="00426387" w:rsidRDefault="00477F57" w:rsidP="00724BA3">
            <w:pPr>
              <w:spacing w:before="120"/>
              <w:rPr>
                <w:rFonts w:ascii="Arial" w:hAnsi="Arial" w:cs="Arial"/>
                <w:b/>
                <w:bCs/>
                <w:lang w:val="sl-SI"/>
              </w:rPr>
            </w:pPr>
            <w:r>
              <w:rPr>
                <w:rFonts w:ascii="Arial" w:hAnsi="Arial" w:cs="Arial"/>
                <w:b/>
                <w:bCs/>
                <w:lang w:val="sl-SI"/>
              </w:rPr>
              <w:t>RAZVOJNI INŽENIR/PROGRAMER</w:t>
            </w:r>
          </w:p>
        </w:tc>
      </w:tr>
      <w:tr w:rsidR="00477F57" w:rsidRPr="0092722C" w14:paraId="022A56D2" w14:textId="77777777" w:rsidTr="00724BA3">
        <w:tc>
          <w:tcPr>
            <w:tcW w:w="5103" w:type="dxa"/>
            <w:shd w:val="clear" w:color="auto" w:fill="F2F2F2"/>
            <w:vAlign w:val="center"/>
          </w:tcPr>
          <w:p w14:paraId="40B03843" w14:textId="77777777" w:rsidR="00477F57" w:rsidRPr="0092722C" w:rsidRDefault="00477F57" w:rsidP="00724BA3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4111" w:type="dxa"/>
            <w:shd w:val="clear" w:color="auto" w:fill="auto"/>
          </w:tcPr>
          <w:p w14:paraId="436B3057" w14:textId="77777777" w:rsidR="00477F57" w:rsidRPr="0092722C" w:rsidRDefault="00477F57" w:rsidP="00724BA3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</w:p>
        </w:tc>
      </w:tr>
      <w:tr w:rsidR="00477F57" w:rsidRPr="006260D8" w14:paraId="4936E415" w14:textId="77777777" w:rsidTr="00724BA3">
        <w:trPr>
          <w:trHeight w:val="1983"/>
        </w:trPr>
        <w:tc>
          <w:tcPr>
            <w:tcW w:w="5103" w:type="dxa"/>
            <w:shd w:val="clear" w:color="auto" w:fill="F2F2F2"/>
            <w:vAlign w:val="center"/>
          </w:tcPr>
          <w:p w14:paraId="2D516845" w14:textId="77777777" w:rsidR="00477F57" w:rsidRPr="0092722C" w:rsidRDefault="00477F57" w:rsidP="00724BA3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Podlaga za sodelovanje s ponudnikom</w:t>
            </w:r>
            <w:r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14:paraId="2719D877" w14:textId="77777777" w:rsidR="00477F57" w:rsidRDefault="00477F57" w:rsidP="00724BA3">
            <w:pPr>
              <w:spacing w:before="120"/>
              <w:rPr>
                <w:rFonts w:cs="Arial"/>
                <w:lang w:val="sl-SI" w:eastAsia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6260D8">
              <w:rPr>
                <w:rFonts w:cs="Arial"/>
                <w:lang w:val="sl-SI" w:eastAsia="sl-SI"/>
              </w:rPr>
            </w:r>
            <w:r w:rsidR="006260D8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Pogodba o zaposlitvi</w:t>
            </w:r>
          </w:p>
          <w:p w14:paraId="25921CF5" w14:textId="77777777" w:rsidR="00477F57" w:rsidRDefault="00477F57" w:rsidP="00724BA3">
            <w:pPr>
              <w:spacing w:before="120"/>
              <w:rPr>
                <w:rFonts w:cs="Arial"/>
                <w:lang w:val="sl-SI" w:eastAsia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6260D8">
              <w:rPr>
                <w:rFonts w:cs="Arial"/>
                <w:lang w:val="sl-SI" w:eastAsia="sl-SI"/>
              </w:rPr>
            </w:r>
            <w:r w:rsidR="006260D8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716DA0AB" w14:textId="77777777" w:rsidR="00477F57" w:rsidRPr="0092722C" w:rsidRDefault="00477F57" w:rsidP="00724BA3">
            <w:pPr>
              <w:spacing w:before="120"/>
              <w:rPr>
                <w:rFonts w:ascii="Arial" w:hAnsi="Arial" w:cs="Arial"/>
                <w:lang w:val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6260D8">
              <w:rPr>
                <w:rFonts w:cs="Arial"/>
                <w:lang w:val="sl-SI" w:eastAsia="sl-SI"/>
              </w:rPr>
            </w:r>
            <w:r w:rsidR="006260D8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Avtorska pogodba</w:t>
            </w:r>
          </w:p>
          <w:p w14:paraId="15B9ACC5" w14:textId="77777777" w:rsidR="00477F57" w:rsidRPr="0092722C" w:rsidRDefault="00477F57" w:rsidP="00724BA3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722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260D8">
              <w:rPr>
                <w:rFonts w:ascii="Arial" w:hAnsi="Arial" w:cs="Arial"/>
                <w:lang w:val="sl-SI"/>
              </w:rPr>
            </w:r>
            <w:r w:rsidR="006260D8">
              <w:rPr>
                <w:rFonts w:ascii="Arial" w:hAnsi="Arial" w:cs="Arial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92722C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92722C">
              <w:rPr>
                <w:rFonts w:ascii="Arial" w:hAnsi="Arial" w:cs="Arial"/>
                <w:lang w:val="sl-SI"/>
              </w:rPr>
              <w:t xml:space="preserve"> pogodba</w:t>
            </w:r>
          </w:p>
          <w:p w14:paraId="0F25C3BB" w14:textId="77777777" w:rsidR="00477F57" w:rsidRDefault="00477F57" w:rsidP="00724BA3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722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260D8">
              <w:rPr>
                <w:rFonts w:ascii="Arial" w:hAnsi="Arial" w:cs="Arial"/>
                <w:lang w:val="sl-SI"/>
              </w:rPr>
            </w:r>
            <w:r w:rsidR="006260D8">
              <w:rPr>
                <w:rFonts w:ascii="Arial" w:hAnsi="Arial" w:cs="Arial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Drugo: ____________________</w:t>
            </w:r>
          </w:p>
          <w:p w14:paraId="36D29F52" w14:textId="77777777" w:rsidR="00477F57" w:rsidRPr="0092722C" w:rsidRDefault="00477F57" w:rsidP="00724BA3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</w:p>
        </w:tc>
      </w:tr>
      <w:tr w:rsidR="00477F57" w:rsidRPr="0092722C" w14:paraId="6BF96E00" w14:textId="77777777" w:rsidTr="00724BA3">
        <w:tc>
          <w:tcPr>
            <w:tcW w:w="9214" w:type="dxa"/>
            <w:gridSpan w:val="2"/>
            <w:shd w:val="clear" w:color="auto" w:fill="F2F2F2"/>
            <w:vAlign w:val="center"/>
          </w:tcPr>
          <w:p w14:paraId="59D8C48E" w14:textId="50C37F5B" w:rsidR="00477F57" w:rsidRDefault="00477F57" w:rsidP="00724BA3">
            <w:pPr>
              <w:spacing w:before="120"/>
              <w:rPr>
                <w:rFonts w:cs="Arial"/>
                <w:lang w:val="sl-SI" w:eastAsia="sl-SI"/>
              </w:rPr>
            </w:pPr>
            <w:r w:rsidRPr="002D3459">
              <w:rPr>
                <w:rFonts w:ascii="Arial" w:hAnsi="Arial" w:cs="Arial"/>
                <w:b/>
                <w:bCs/>
                <w:lang w:val="sl-SI" w:eastAsia="sl-SI"/>
              </w:rPr>
              <w:t>POGOJ ZA SODELOVANJE</w:t>
            </w:r>
            <w:r>
              <w:rPr>
                <w:rStyle w:val="Sprotnaopomba-sklic"/>
                <w:rFonts w:ascii="Arial" w:hAnsi="Arial" w:cs="Arial"/>
                <w:b/>
                <w:bCs/>
                <w:lang w:val="sl-SI" w:eastAsia="sl-SI"/>
              </w:rPr>
              <w:footnoteReference w:id="2"/>
            </w:r>
            <w:r w:rsidRPr="002D3459">
              <w:rPr>
                <w:rFonts w:ascii="Arial" w:hAnsi="Arial" w:cs="Arial"/>
                <w:b/>
                <w:bCs/>
                <w:lang w:val="sl-SI" w:eastAsia="sl-SI"/>
              </w:rPr>
              <w:t>:</w:t>
            </w:r>
          </w:p>
        </w:tc>
      </w:tr>
      <w:tr w:rsidR="00477F57" w:rsidRPr="0092722C" w14:paraId="74A070B4" w14:textId="77777777" w:rsidTr="00724BA3">
        <w:tc>
          <w:tcPr>
            <w:tcW w:w="5103" w:type="dxa"/>
            <w:shd w:val="clear" w:color="auto" w:fill="F2F2F2"/>
            <w:vAlign w:val="center"/>
          </w:tcPr>
          <w:p w14:paraId="5AFDDDD9" w14:textId="77777777" w:rsidR="00477F57" w:rsidRDefault="00477F57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5834C4BE" w14:textId="77777777" w:rsidR="00477F57" w:rsidRPr="0092722C" w:rsidRDefault="00477F57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7B6C90F9" w14:textId="77777777" w:rsidR="00477F57" w:rsidRPr="0092722C" w:rsidRDefault="00477F57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111" w:type="dxa"/>
            <w:shd w:val="clear" w:color="auto" w:fill="auto"/>
          </w:tcPr>
          <w:p w14:paraId="0F02AC80" w14:textId="77777777" w:rsidR="00477F57" w:rsidRPr="0092722C" w:rsidRDefault="00477F57" w:rsidP="00724BA3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77F57" w:rsidRPr="00EB006D" w14:paraId="4C4EB42D" w14:textId="77777777" w:rsidTr="00724BA3">
        <w:tc>
          <w:tcPr>
            <w:tcW w:w="5103" w:type="dxa"/>
            <w:shd w:val="clear" w:color="auto" w:fill="F2F2F2"/>
            <w:vAlign w:val="center"/>
          </w:tcPr>
          <w:p w14:paraId="4A10B129" w14:textId="77777777" w:rsidR="00477F57" w:rsidRDefault="00477F57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111" w:type="dxa"/>
            <w:shd w:val="clear" w:color="auto" w:fill="auto"/>
          </w:tcPr>
          <w:p w14:paraId="7D6950D3" w14:textId="77777777" w:rsidR="00477F57" w:rsidRPr="0092722C" w:rsidRDefault="00477F57" w:rsidP="00724BA3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77F57" w:rsidRPr="0092722C" w14:paraId="7589D00E" w14:textId="77777777" w:rsidTr="00724BA3">
        <w:trPr>
          <w:trHeight w:val="589"/>
        </w:trPr>
        <w:tc>
          <w:tcPr>
            <w:tcW w:w="5103" w:type="dxa"/>
            <w:shd w:val="clear" w:color="auto" w:fill="F2F2F2"/>
            <w:vAlign w:val="center"/>
          </w:tcPr>
          <w:p w14:paraId="0262F034" w14:textId="77777777" w:rsidR="00477F57" w:rsidRPr="0092722C" w:rsidRDefault="00477F57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111" w:type="dxa"/>
            <w:shd w:val="clear" w:color="auto" w:fill="auto"/>
          </w:tcPr>
          <w:p w14:paraId="28A5A3CE" w14:textId="77777777" w:rsidR="00477F57" w:rsidRPr="0092722C" w:rsidRDefault="00477F57" w:rsidP="00724BA3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77F57" w:rsidRPr="0092722C" w14:paraId="5B5CB8B7" w14:textId="77777777" w:rsidTr="00724BA3">
        <w:trPr>
          <w:trHeight w:val="555"/>
        </w:trPr>
        <w:tc>
          <w:tcPr>
            <w:tcW w:w="5103" w:type="dxa"/>
            <w:shd w:val="clear" w:color="auto" w:fill="F2F2F2"/>
            <w:vAlign w:val="center"/>
          </w:tcPr>
          <w:p w14:paraId="42FF9F19" w14:textId="77777777" w:rsidR="00477F57" w:rsidRPr="0092722C" w:rsidRDefault="00477F57" w:rsidP="00724BA3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111" w:type="dxa"/>
            <w:shd w:val="clear" w:color="auto" w:fill="auto"/>
          </w:tcPr>
          <w:p w14:paraId="63875F37" w14:textId="77777777" w:rsidR="00477F57" w:rsidRPr="0092722C" w:rsidRDefault="00477F57" w:rsidP="00724BA3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E34DEB" w:rsidRPr="0092722C" w14:paraId="0ADE3451" w14:textId="77777777" w:rsidTr="00724BA3">
        <w:trPr>
          <w:trHeight w:val="555"/>
        </w:trPr>
        <w:tc>
          <w:tcPr>
            <w:tcW w:w="5103" w:type="dxa"/>
            <w:shd w:val="clear" w:color="auto" w:fill="F2F2F2"/>
            <w:vAlign w:val="center"/>
          </w:tcPr>
          <w:p w14:paraId="307515F7" w14:textId="0D72089A" w:rsidR="00E34DEB" w:rsidRPr="0092722C" w:rsidRDefault="00E34DEB" w:rsidP="00E34DEB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Vrednost projekta v EUR brez DDV:</w:t>
            </w:r>
          </w:p>
        </w:tc>
        <w:tc>
          <w:tcPr>
            <w:tcW w:w="4111" w:type="dxa"/>
            <w:shd w:val="clear" w:color="auto" w:fill="auto"/>
          </w:tcPr>
          <w:p w14:paraId="16D8811F" w14:textId="6AC0B3B1" w:rsidR="00E34DEB" w:rsidRPr="0092722C" w:rsidRDefault="00E34DEB" w:rsidP="00E34DEB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77F57" w:rsidRPr="0092722C" w14:paraId="46565332" w14:textId="77777777" w:rsidTr="006074D7">
        <w:trPr>
          <w:trHeight w:val="652"/>
        </w:trPr>
        <w:tc>
          <w:tcPr>
            <w:tcW w:w="5103" w:type="dxa"/>
            <w:shd w:val="clear" w:color="auto" w:fill="F2F2F2"/>
            <w:vAlign w:val="center"/>
          </w:tcPr>
          <w:p w14:paraId="6060AE45" w14:textId="1F4C2840" w:rsidR="00477F57" w:rsidRPr="0092722C" w:rsidRDefault="00597F45" w:rsidP="00724BA3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Datum prehoda razvitega/nadgrajenega/optimiziranega informacijskega sistema v produkcijsko obratovanje:</w:t>
            </w:r>
          </w:p>
        </w:tc>
        <w:tc>
          <w:tcPr>
            <w:tcW w:w="4111" w:type="dxa"/>
            <w:shd w:val="clear" w:color="auto" w:fill="auto"/>
          </w:tcPr>
          <w:p w14:paraId="780A8326" w14:textId="77777777" w:rsidR="00477F57" w:rsidRPr="007139D2" w:rsidRDefault="00477F57" w:rsidP="00724BA3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477F57" w:rsidRPr="0092722C" w14:paraId="5DA0C1C2" w14:textId="77777777" w:rsidTr="00724BA3">
        <w:trPr>
          <w:trHeight w:val="565"/>
        </w:trPr>
        <w:tc>
          <w:tcPr>
            <w:tcW w:w="5103" w:type="dxa"/>
            <w:shd w:val="clear" w:color="auto" w:fill="F2F2F2"/>
            <w:vAlign w:val="center"/>
          </w:tcPr>
          <w:p w14:paraId="1E2A3176" w14:textId="2BE23323" w:rsidR="00477F57" w:rsidRPr="0092722C" w:rsidRDefault="00477F57" w:rsidP="00584194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 xml:space="preserve">Referenčni </w:t>
            </w:r>
            <w:r w:rsidR="00584194">
              <w:rPr>
                <w:rFonts w:ascii="Arial" w:hAnsi="Arial" w:cs="Arial"/>
                <w:i/>
                <w:lang w:val="sl-SI"/>
              </w:rPr>
              <w:t>projekt vključuje</w:t>
            </w:r>
            <w:r w:rsidR="00E34DEB">
              <w:rPr>
                <w:rFonts w:ascii="Arial" w:hAnsi="Arial" w:cs="Arial"/>
                <w:i/>
                <w:lang w:val="sl-SI"/>
              </w:rPr>
              <w:t xml:space="preserve"> tudi</w:t>
            </w:r>
            <w:r w:rsidR="00584194">
              <w:rPr>
                <w:rFonts w:ascii="Arial" w:hAnsi="Arial" w:cs="Arial"/>
                <w:i/>
                <w:lang w:val="sl-SI"/>
              </w:rPr>
              <w:t xml:space="preserve"> vzdrževanje</w:t>
            </w:r>
            <w:r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14:paraId="53B83A48" w14:textId="2982F36C" w:rsidR="00477F57" w:rsidRPr="0092722C" w:rsidRDefault="00477F57" w:rsidP="00477F57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260D8">
              <w:rPr>
                <w:rFonts w:cs="Arial"/>
                <w:lang w:val="sl-SI" w:eastAsia="sl-SI"/>
              </w:rPr>
            </w:r>
            <w:r w:rsidR="006260D8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DA                                   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260D8">
              <w:rPr>
                <w:rFonts w:cs="Arial"/>
                <w:lang w:val="sl-SI" w:eastAsia="sl-SI"/>
              </w:rPr>
            </w:r>
            <w:r w:rsidR="006260D8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 NE</w:t>
            </w:r>
          </w:p>
        </w:tc>
      </w:tr>
      <w:tr w:rsidR="00477F57" w:rsidRPr="006260D8" w14:paraId="71CC518D" w14:textId="77777777" w:rsidTr="00724BA3">
        <w:trPr>
          <w:trHeight w:val="438"/>
        </w:trPr>
        <w:tc>
          <w:tcPr>
            <w:tcW w:w="5103" w:type="dxa"/>
            <w:shd w:val="clear" w:color="auto" w:fill="F2F2F2"/>
            <w:vAlign w:val="center"/>
          </w:tcPr>
          <w:p w14:paraId="7B361500" w14:textId="77777777" w:rsidR="00477F57" w:rsidRPr="0092722C" w:rsidRDefault="00477F57" w:rsidP="00724BA3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4111" w:type="dxa"/>
            <w:shd w:val="clear" w:color="auto" w:fill="auto"/>
          </w:tcPr>
          <w:p w14:paraId="64D0A5EC" w14:textId="77777777" w:rsidR="00477F57" w:rsidRPr="0092722C" w:rsidRDefault="00477F57" w:rsidP="00724BA3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>.</w:t>
            </w:r>
          </w:p>
          <w:p w14:paraId="337A3191" w14:textId="77777777" w:rsidR="00477F57" w:rsidRPr="0092722C" w:rsidRDefault="00477F57" w:rsidP="00724BA3">
            <w:pPr>
              <w:rPr>
                <w:rFonts w:ascii="Arial" w:hAnsi="Arial" w:cs="Arial"/>
                <w:lang w:val="sl-SI"/>
              </w:rPr>
            </w:pPr>
          </w:p>
        </w:tc>
      </w:tr>
    </w:tbl>
    <w:p w14:paraId="035BFE85" w14:textId="09D57F7B" w:rsidR="00477F57" w:rsidRDefault="00477F57" w:rsidP="00D72B20">
      <w:pPr>
        <w:rPr>
          <w:rFonts w:ascii="Arial" w:hAnsi="Arial" w:cs="Arial"/>
          <w:lang w:val="sl-SI"/>
        </w:rPr>
      </w:pPr>
    </w:p>
    <w:p w14:paraId="5E88574A" w14:textId="7AEDA298" w:rsidR="00477F57" w:rsidRDefault="00477F57" w:rsidP="00D72B20">
      <w:pPr>
        <w:rPr>
          <w:rFonts w:ascii="Arial" w:hAnsi="Arial" w:cs="Arial"/>
          <w:lang w:val="sl-SI"/>
        </w:rPr>
      </w:pPr>
    </w:p>
    <w:p w14:paraId="33B5FD85" w14:textId="77777777" w:rsidR="006260D8" w:rsidRDefault="006260D8">
      <w:pPr>
        <w:widowControl/>
        <w:suppressAutoHyphens w:val="0"/>
        <w:spacing w:line="240" w:lineRule="auto"/>
        <w:jc w:val="left"/>
        <w:rPr>
          <w:rFonts w:ascii="Arial" w:hAnsi="Arial" w:cs="Arial"/>
          <w:b/>
          <w:bCs/>
          <w:lang w:val="sl-SI"/>
        </w:rPr>
      </w:pPr>
      <w:r>
        <w:rPr>
          <w:rFonts w:ascii="Arial" w:hAnsi="Arial" w:cs="Arial"/>
          <w:b/>
          <w:bCs/>
          <w:lang w:val="sl-SI"/>
        </w:rPr>
        <w:br w:type="page"/>
      </w:r>
    </w:p>
    <w:p w14:paraId="09838F24" w14:textId="543C9892" w:rsidR="00477F57" w:rsidRPr="006260D8" w:rsidRDefault="006260D8" w:rsidP="00D72B20">
      <w:pPr>
        <w:rPr>
          <w:rFonts w:ascii="Arial" w:hAnsi="Arial" w:cs="Arial"/>
          <w:b/>
          <w:bCs/>
          <w:lang w:val="sl-SI"/>
        </w:rPr>
      </w:pPr>
      <w:r w:rsidRPr="006260D8">
        <w:rPr>
          <w:rFonts w:ascii="Arial" w:hAnsi="Arial" w:cs="Arial"/>
          <w:b/>
          <w:bCs/>
          <w:lang w:val="sl-SI"/>
        </w:rPr>
        <w:lastRenderedPageBreak/>
        <w:t>3.</w:t>
      </w:r>
      <w:bookmarkStart w:id="0" w:name="_GoBack"/>
      <w:bookmarkEnd w:id="0"/>
    </w:p>
    <w:p w14:paraId="333A7135" w14:textId="07E427AE" w:rsidR="00477F57" w:rsidRDefault="00477F57" w:rsidP="00D72B20">
      <w:pPr>
        <w:rPr>
          <w:rFonts w:ascii="Arial" w:hAnsi="Arial" w:cs="Arial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3969"/>
      </w:tblGrid>
      <w:tr w:rsidR="00597F45" w:rsidRPr="0092722C" w14:paraId="496D072E" w14:textId="77777777" w:rsidTr="006260D8">
        <w:tc>
          <w:tcPr>
            <w:tcW w:w="5274" w:type="dxa"/>
            <w:shd w:val="clear" w:color="auto" w:fill="F2F2F2"/>
            <w:vAlign w:val="center"/>
          </w:tcPr>
          <w:p w14:paraId="3167A67C" w14:textId="77777777" w:rsidR="00597F45" w:rsidRPr="0092722C" w:rsidRDefault="00597F45" w:rsidP="00724BA3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3969" w:type="dxa"/>
            <w:shd w:val="clear" w:color="auto" w:fill="auto"/>
          </w:tcPr>
          <w:p w14:paraId="706AB9F6" w14:textId="77777777" w:rsidR="00597F45" w:rsidRPr="00426387" w:rsidRDefault="00597F45" w:rsidP="00724BA3">
            <w:pPr>
              <w:spacing w:before="120"/>
              <w:rPr>
                <w:rFonts w:ascii="Arial" w:hAnsi="Arial" w:cs="Arial"/>
                <w:b/>
                <w:bCs/>
                <w:lang w:val="sl-SI"/>
              </w:rPr>
            </w:pPr>
            <w:r w:rsidRPr="00426387">
              <w:rPr>
                <w:rFonts w:ascii="Arial" w:hAnsi="Arial" w:cs="Arial"/>
                <w:b/>
                <w:bCs/>
                <w:lang w:val="sl-SI"/>
              </w:rPr>
              <w:t>VODJA PROJEKTA</w:t>
            </w:r>
          </w:p>
        </w:tc>
      </w:tr>
      <w:tr w:rsidR="00597F45" w:rsidRPr="0092722C" w14:paraId="53EB65C0" w14:textId="77777777" w:rsidTr="006260D8">
        <w:tc>
          <w:tcPr>
            <w:tcW w:w="5274" w:type="dxa"/>
            <w:shd w:val="clear" w:color="auto" w:fill="F2F2F2"/>
            <w:vAlign w:val="center"/>
          </w:tcPr>
          <w:p w14:paraId="3E4FEBFF" w14:textId="77777777" w:rsidR="00597F45" w:rsidRPr="0092722C" w:rsidRDefault="00597F45" w:rsidP="00724BA3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Ime in priimek kadra:</w:t>
            </w:r>
          </w:p>
        </w:tc>
        <w:tc>
          <w:tcPr>
            <w:tcW w:w="3969" w:type="dxa"/>
            <w:shd w:val="clear" w:color="auto" w:fill="auto"/>
          </w:tcPr>
          <w:p w14:paraId="1B1D73AD" w14:textId="77777777" w:rsidR="00597F45" w:rsidRPr="0092722C" w:rsidRDefault="00597F45" w:rsidP="00724BA3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t xml:space="preserve">    </w:t>
            </w:r>
          </w:p>
        </w:tc>
      </w:tr>
      <w:tr w:rsidR="00597F45" w:rsidRPr="006260D8" w14:paraId="66324A38" w14:textId="77777777" w:rsidTr="006260D8">
        <w:tc>
          <w:tcPr>
            <w:tcW w:w="5274" w:type="dxa"/>
            <w:shd w:val="clear" w:color="auto" w:fill="F2F2F2"/>
            <w:vAlign w:val="center"/>
          </w:tcPr>
          <w:p w14:paraId="2F174457" w14:textId="77777777" w:rsidR="00597F45" w:rsidRPr="0092722C" w:rsidRDefault="00597F45" w:rsidP="00724BA3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Podlaga za sodelovanje s ponudnikom</w:t>
            </w:r>
            <w:r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3969" w:type="dxa"/>
            <w:shd w:val="clear" w:color="auto" w:fill="auto"/>
          </w:tcPr>
          <w:p w14:paraId="2AA583F7" w14:textId="77777777" w:rsidR="00597F45" w:rsidRDefault="00597F45" w:rsidP="00724BA3">
            <w:pPr>
              <w:spacing w:before="120"/>
              <w:rPr>
                <w:rFonts w:cs="Arial"/>
                <w:lang w:val="sl-SI" w:eastAsia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6260D8">
              <w:rPr>
                <w:rFonts w:cs="Arial"/>
                <w:lang w:val="sl-SI" w:eastAsia="sl-SI"/>
              </w:rPr>
            </w:r>
            <w:r w:rsidR="006260D8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Pogodba o zaposlitvi</w:t>
            </w:r>
          </w:p>
          <w:p w14:paraId="2AC463B6" w14:textId="77777777" w:rsidR="00597F45" w:rsidRDefault="00597F45" w:rsidP="00724BA3">
            <w:pPr>
              <w:spacing w:before="120"/>
              <w:rPr>
                <w:rFonts w:cs="Arial"/>
                <w:lang w:val="sl-SI" w:eastAsia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6260D8">
              <w:rPr>
                <w:rFonts w:cs="Arial"/>
                <w:lang w:val="sl-SI" w:eastAsia="sl-SI"/>
              </w:rPr>
            </w:r>
            <w:r w:rsidR="006260D8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Pogodba o poslovnem sodelovanju</w:t>
            </w:r>
          </w:p>
          <w:p w14:paraId="4B3213CF" w14:textId="77777777" w:rsidR="00597F45" w:rsidRPr="0092722C" w:rsidRDefault="00597F45" w:rsidP="00724BA3">
            <w:pPr>
              <w:spacing w:before="120"/>
              <w:rPr>
                <w:rFonts w:ascii="Arial" w:hAnsi="Arial" w:cs="Arial"/>
                <w:lang w:val="sl-SI"/>
              </w:rPr>
            </w:pPr>
            <w:r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lang w:val="sl-SI" w:eastAsia="sl-SI"/>
              </w:rPr>
              <w:instrText xml:space="preserve"> FORMCHECKBOX </w:instrText>
            </w:r>
            <w:r w:rsidR="006260D8">
              <w:rPr>
                <w:rFonts w:cs="Arial"/>
                <w:lang w:val="sl-SI" w:eastAsia="sl-SI"/>
              </w:rPr>
            </w:r>
            <w:r w:rsidR="006260D8">
              <w:rPr>
                <w:rFonts w:cs="Arial"/>
                <w:lang w:val="sl-SI" w:eastAsia="sl-SI"/>
              </w:rPr>
              <w:fldChar w:fldCharType="separate"/>
            </w:r>
            <w:r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cs="Arial"/>
                <w:lang w:val="sl-SI" w:eastAsia="sl-SI"/>
              </w:rPr>
              <w:t xml:space="preserve"> </w:t>
            </w:r>
            <w:r w:rsidRPr="0092722C">
              <w:rPr>
                <w:rFonts w:ascii="Arial" w:hAnsi="Arial" w:cs="Arial"/>
                <w:lang w:val="sl-SI"/>
              </w:rPr>
              <w:t>Avtorska pogodba</w:t>
            </w:r>
          </w:p>
          <w:p w14:paraId="5B2ECC1B" w14:textId="77777777" w:rsidR="00597F45" w:rsidRPr="0092722C" w:rsidRDefault="00597F45" w:rsidP="00724BA3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722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260D8">
              <w:rPr>
                <w:rFonts w:ascii="Arial" w:hAnsi="Arial" w:cs="Arial"/>
                <w:lang w:val="sl-SI"/>
              </w:rPr>
            </w:r>
            <w:r w:rsidR="006260D8">
              <w:rPr>
                <w:rFonts w:ascii="Arial" w:hAnsi="Arial" w:cs="Arial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proofErr w:type="spellStart"/>
            <w:r w:rsidRPr="0092722C">
              <w:rPr>
                <w:rFonts w:ascii="Arial" w:hAnsi="Arial" w:cs="Arial"/>
                <w:lang w:val="sl-SI"/>
              </w:rPr>
              <w:t>Podjemna</w:t>
            </w:r>
            <w:proofErr w:type="spellEnd"/>
            <w:r w:rsidRPr="0092722C">
              <w:rPr>
                <w:rFonts w:ascii="Arial" w:hAnsi="Arial" w:cs="Arial"/>
                <w:lang w:val="sl-SI"/>
              </w:rPr>
              <w:t xml:space="preserve"> pogodba</w:t>
            </w:r>
          </w:p>
          <w:p w14:paraId="2D5914D5" w14:textId="77777777" w:rsidR="00597F45" w:rsidRDefault="00597F45" w:rsidP="00724BA3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722C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6260D8">
              <w:rPr>
                <w:rFonts w:ascii="Arial" w:hAnsi="Arial" w:cs="Arial"/>
                <w:lang w:val="sl-SI"/>
              </w:rPr>
            </w:r>
            <w:r w:rsidR="006260D8">
              <w:rPr>
                <w:rFonts w:ascii="Arial" w:hAnsi="Arial" w:cs="Arial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Drugo:</w:t>
            </w:r>
            <w:r>
              <w:rPr>
                <w:rFonts w:ascii="Arial" w:hAnsi="Arial" w:cs="Arial"/>
                <w:lang w:val="sl-SI"/>
              </w:rPr>
              <w:t xml:space="preserve"> _______________</w:t>
            </w:r>
          </w:p>
          <w:p w14:paraId="4D80EDDE" w14:textId="77777777" w:rsidR="00597F45" w:rsidRPr="007139D2" w:rsidRDefault="00597F45" w:rsidP="00724BA3">
            <w:pPr>
              <w:spacing w:before="120"/>
              <w:rPr>
                <w:rFonts w:ascii="Arial" w:hAnsi="Arial" w:cs="Arial"/>
                <w:lang w:val="sl-SI"/>
              </w:rPr>
            </w:pPr>
          </w:p>
        </w:tc>
      </w:tr>
      <w:tr w:rsidR="00597F45" w:rsidRPr="0092722C" w14:paraId="610F4BBB" w14:textId="77777777" w:rsidTr="006260D8">
        <w:tc>
          <w:tcPr>
            <w:tcW w:w="9243" w:type="dxa"/>
            <w:gridSpan w:val="2"/>
            <w:shd w:val="clear" w:color="auto" w:fill="F2F2F2"/>
            <w:vAlign w:val="center"/>
          </w:tcPr>
          <w:p w14:paraId="2E3FCFB0" w14:textId="77777777" w:rsidR="00597F45" w:rsidRPr="002D3459" w:rsidRDefault="00597F45" w:rsidP="00724BA3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2D3459">
              <w:rPr>
                <w:rFonts w:ascii="Arial" w:hAnsi="Arial" w:cs="Arial"/>
                <w:b/>
                <w:bCs/>
                <w:lang w:val="sl-SI" w:eastAsia="sl-SI"/>
              </w:rPr>
              <w:t>POGOJ ZA SODELOVANJE:</w:t>
            </w:r>
          </w:p>
        </w:tc>
      </w:tr>
      <w:tr w:rsidR="00597F45" w:rsidRPr="0092722C" w14:paraId="42CCCBDC" w14:textId="77777777" w:rsidTr="006260D8">
        <w:tc>
          <w:tcPr>
            <w:tcW w:w="5274" w:type="dxa"/>
            <w:shd w:val="clear" w:color="auto" w:fill="F2F2F2"/>
            <w:vAlign w:val="center"/>
          </w:tcPr>
          <w:p w14:paraId="026C7657" w14:textId="77777777" w:rsidR="00597F45" w:rsidRDefault="00597F45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1604AA12" w14:textId="77777777" w:rsidR="00597F45" w:rsidRPr="0092722C" w:rsidRDefault="00597F45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4BFD2C70" w14:textId="77777777" w:rsidR="00597F45" w:rsidRPr="0092722C" w:rsidRDefault="00597F45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4A9EA27F" w14:textId="77777777" w:rsidR="00597F45" w:rsidRPr="0092722C" w:rsidRDefault="00597F45" w:rsidP="00724BA3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597F45" w:rsidRPr="0092722C" w14:paraId="728DB606" w14:textId="77777777" w:rsidTr="006260D8">
        <w:tc>
          <w:tcPr>
            <w:tcW w:w="5274" w:type="dxa"/>
            <w:shd w:val="clear" w:color="auto" w:fill="F2F2F2"/>
            <w:vAlign w:val="center"/>
          </w:tcPr>
          <w:p w14:paraId="633166FB" w14:textId="77777777" w:rsidR="00597F45" w:rsidRDefault="00597F45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7948A277" w14:textId="77777777" w:rsidR="00597F45" w:rsidRPr="0092722C" w:rsidRDefault="00597F45" w:rsidP="00724BA3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597F45" w:rsidRPr="0092722C" w14:paraId="6DD2F3E2" w14:textId="77777777" w:rsidTr="006260D8">
        <w:trPr>
          <w:trHeight w:val="871"/>
        </w:trPr>
        <w:tc>
          <w:tcPr>
            <w:tcW w:w="5274" w:type="dxa"/>
            <w:shd w:val="clear" w:color="auto" w:fill="F2F2F2"/>
            <w:vAlign w:val="center"/>
          </w:tcPr>
          <w:p w14:paraId="58A08459" w14:textId="77777777" w:rsidR="00597F45" w:rsidRPr="0092722C" w:rsidRDefault="00597F45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21023C60" w14:textId="77777777" w:rsidR="00597F45" w:rsidRPr="0092722C" w:rsidRDefault="00597F45" w:rsidP="00724BA3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597F45" w:rsidRPr="0092722C" w14:paraId="19D62C86" w14:textId="77777777" w:rsidTr="006260D8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310781F4" w14:textId="77777777" w:rsidR="00597F45" w:rsidRPr="0092722C" w:rsidRDefault="00597F45" w:rsidP="00724BA3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081146CF" w14:textId="77777777" w:rsidR="00597F45" w:rsidRPr="0092722C" w:rsidRDefault="00597F45" w:rsidP="00724BA3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597F45" w:rsidRPr="0092722C" w14:paraId="52C331DE" w14:textId="77777777" w:rsidTr="006260D8">
        <w:tc>
          <w:tcPr>
            <w:tcW w:w="5274" w:type="dxa"/>
            <w:shd w:val="clear" w:color="auto" w:fill="F2F2F2"/>
            <w:vAlign w:val="center"/>
          </w:tcPr>
          <w:p w14:paraId="0F0DE72E" w14:textId="75644CF0" w:rsidR="00597F45" w:rsidRPr="0092722C" w:rsidRDefault="00597F45" w:rsidP="009E28AD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Vrednost projekta v EUR brez DDV:</w:t>
            </w:r>
          </w:p>
        </w:tc>
        <w:tc>
          <w:tcPr>
            <w:tcW w:w="3969" w:type="dxa"/>
            <w:shd w:val="clear" w:color="auto" w:fill="auto"/>
          </w:tcPr>
          <w:p w14:paraId="4ADB1BB8" w14:textId="23E885D4" w:rsidR="00597F45" w:rsidRPr="0092722C" w:rsidRDefault="00597F45" w:rsidP="009E28AD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597F45" w:rsidRPr="0092722C" w14:paraId="351D3556" w14:textId="77777777" w:rsidTr="006260D8">
        <w:trPr>
          <w:trHeight w:val="597"/>
        </w:trPr>
        <w:tc>
          <w:tcPr>
            <w:tcW w:w="5274" w:type="dxa"/>
            <w:shd w:val="clear" w:color="auto" w:fill="F2F2F2"/>
            <w:vAlign w:val="center"/>
          </w:tcPr>
          <w:p w14:paraId="49F521FE" w14:textId="20C565AD" w:rsidR="00597F45" w:rsidRPr="00597F45" w:rsidRDefault="00597F45" w:rsidP="00597F45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Datum prehoda razvitega/nadgrajenega/optimiziranega informacijskega sistema v produkcijsko obratovanje:</w:t>
            </w:r>
          </w:p>
        </w:tc>
        <w:tc>
          <w:tcPr>
            <w:tcW w:w="3969" w:type="dxa"/>
            <w:shd w:val="clear" w:color="auto" w:fill="auto"/>
          </w:tcPr>
          <w:p w14:paraId="5C25E709" w14:textId="6B1AE1B0" w:rsidR="00597F45" w:rsidRPr="0092722C" w:rsidRDefault="00597F45" w:rsidP="009E28AD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597F45" w:rsidRPr="0092722C" w14:paraId="2C7BF3F3" w14:textId="77777777" w:rsidTr="006260D8">
        <w:trPr>
          <w:trHeight w:val="565"/>
        </w:trPr>
        <w:tc>
          <w:tcPr>
            <w:tcW w:w="5274" w:type="dxa"/>
            <w:shd w:val="clear" w:color="auto" w:fill="F2F2F2"/>
            <w:vAlign w:val="center"/>
          </w:tcPr>
          <w:p w14:paraId="151416F7" w14:textId="1AE6F8BB" w:rsidR="00597F45" w:rsidRPr="0092722C" w:rsidRDefault="00597F45" w:rsidP="009E28AD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Referenčni projekt vključuje tudi vzdrževanje:</w:t>
            </w:r>
          </w:p>
        </w:tc>
        <w:tc>
          <w:tcPr>
            <w:tcW w:w="3969" w:type="dxa"/>
            <w:shd w:val="clear" w:color="auto" w:fill="auto"/>
          </w:tcPr>
          <w:p w14:paraId="3EC1D101" w14:textId="334F897B" w:rsidR="00597F45" w:rsidRPr="0092722C" w:rsidRDefault="00597F45" w:rsidP="009E28AD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260D8">
              <w:rPr>
                <w:rFonts w:cs="Arial"/>
                <w:lang w:val="sl-SI" w:eastAsia="sl-SI"/>
              </w:rPr>
            </w:r>
            <w:r w:rsidR="006260D8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DA                                   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260D8">
              <w:rPr>
                <w:rFonts w:cs="Arial"/>
                <w:lang w:val="sl-SI" w:eastAsia="sl-SI"/>
              </w:rPr>
            </w:r>
            <w:r w:rsidR="006260D8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 NE</w:t>
            </w:r>
          </w:p>
        </w:tc>
      </w:tr>
      <w:tr w:rsidR="00597F45" w:rsidRPr="006260D8" w14:paraId="42FC995C" w14:textId="77777777" w:rsidTr="006260D8">
        <w:trPr>
          <w:trHeight w:val="839"/>
        </w:trPr>
        <w:tc>
          <w:tcPr>
            <w:tcW w:w="5274" w:type="dxa"/>
            <w:shd w:val="clear" w:color="auto" w:fill="F2F2F2"/>
            <w:vAlign w:val="center"/>
          </w:tcPr>
          <w:p w14:paraId="03CE68DE" w14:textId="77777777" w:rsidR="00597F45" w:rsidRPr="0092722C" w:rsidRDefault="00597F45" w:rsidP="00724BA3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099AFDE" w14:textId="77777777" w:rsidR="00597F45" w:rsidRPr="007139D2" w:rsidRDefault="00597F45" w:rsidP="00724BA3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>.</w:t>
            </w:r>
          </w:p>
        </w:tc>
      </w:tr>
      <w:tr w:rsidR="00597F45" w:rsidRPr="002D3459" w14:paraId="0FD079D4" w14:textId="77777777" w:rsidTr="006260D8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25F7003A" w14:textId="77777777" w:rsidR="00597F45" w:rsidRPr="002D3459" w:rsidRDefault="00597F45" w:rsidP="00724BA3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>
              <w:rPr>
                <w:rFonts w:ascii="Arial" w:hAnsi="Arial" w:cs="Arial"/>
                <w:b/>
                <w:bCs/>
                <w:lang w:val="sl-SI" w:eastAsia="sl-SI"/>
              </w:rPr>
              <w:t>DODATNE REFERENCE – ZA MERILO</w:t>
            </w:r>
            <w:r>
              <w:rPr>
                <w:rStyle w:val="Sprotnaopomba-sklic"/>
                <w:rFonts w:ascii="Arial" w:hAnsi="Arial" w:cs="Arial"/>
                <w:b/>
                <w:bCs/>
                <w:lang w:val="sl-SI" w:eastAsia="sl-SI"/>
              </w:rPr>
              <w:footnoteReference w:id="3"/>
            </w:r>
            <w:r w:rsidRPr="002D3459">
              <w:rPr>
                <w:rFonts w:ascii="Arial" w:hAnsi="Arial" w:cs="Arial"/>
                <w:b/>
                <w:bCs/>
                <w:lang w:val="sl-SI" w:eastAsia="sl-SI"/>
              </w:rPr>
              <w:t>:</w:t>
            </w:r>
          </w:p>
        </w:tc>
      </w:tr>
      <w:tr w:rsidR="00597F45" w:rsidRPr="0092722C" w14:paraId="609FC5C8" w14:textId="77777777" w:rsidTr="006260D8">
        <w:tc>
          <w:tcPr>
            <w:tcW w:w="5274" w:type="dxa"/>
            <w:shd w:val="clear" w:color="auto" w:fill="F2F2F2"/>
            <w:vAlign w:val="center"/>
          </w:tcPr>
          <w:p w14:paraId="314053BF" w14:textId="77777777" w:rsidR="00597F45" w:rsidRDefault="00597F45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0BD98BEC" w14:textId="77777777" w:rsidR="00597F45" w:rsidRPr="0092722C" w:rsidRDefault="00597F45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33D9A5CA" w14:textId="77777777" w:rsidR="00597F45" w:rsidRPr="0092722C" w:rsidRDefault="00597F45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3FBA140B" w14:textId="77777777" w:rsidR="00597F45" w:rsidRPr="0092722C" w:rsidRDefault="00597F45" w:rsidP="00724BA3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597F45" w:rsidRPr="0092722C" w14:paraId="6CA709DF" w14:textId="77777777" w:rsidTr="006260D8">
        <w:tc>
          <w:tcPr>
            <w:tcW w:w="5274" w:type="dxa"/>
            <w:shd w:val="clear" w:color="auto" w:fill="F2F2F2"/>
            <w:vAlign w:val="center"/>
          </w:tcPr>
          <w:p w14:paraId="24AB0F0E" w14:textId="77777777" w:rsidR="00597F45" w:rsidRDefault="00597F45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516D6420" w14:textId="77777777" w:rsidR="00597F45" w:rsidRPr="0092722C" w:rsidRDefault="00597F45" w:rsidP="00724BA3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597F45" w:rsidRPr="0092722C" w14:paraId="2F43818D" w14:textId="77777777" w:rsidTr="006260D8">
        <w:trPr>
          <w:trHeight w:val="871"/>
        </w:trPr>
        <w:tc>
          <w:tcPr>
            <w:tcW w:w="5274" w:type="dxa"/>
            <w:shd w:val="clear" w:color="auto" w:fill="F2F2F2"/>
            <w:vAlign w:val="center"/>
          </w:tcPr>
          <w:p w14:paraId="3420DC70" w14:textId="77777777" w:rsidR="00597F45" w:rsidRPr="0092722C" w:rsidRDefault="00597F45" w:rsidP="00724BA3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lastRenderedPageBreak/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6BB58F33" w14:textId="77777777" w:rsidR="00597F45" w:rsidRPr="0092722C" w:rsidRDefault="00597F45" w:rsidP="00724BA3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597F45" w:rsidRPr="0092722C" w14:paraId="1EC2B659" w14:textId="77777777" w:rsidTr="006260D8">
        <w:trPr>
          <w:trHeight w:val="881"/>
        </w:trPr>
        <w:tc>
          <w:tcPr>
            <w:tcW w:w="5274" w:type="dxa"/>
            <w:shd w:val="clear" w:color="auto" w:fill="F2F2F2"/>
            <w:vAlign w:val="center"/>
          </w:tcPr>
          <w:p w14:paraId="33092DEF" w14:textId="77777777" w:rsidR="00597F45" w:rsidRPr="0092722C" w:rsidRDefault="00597F45" w:rsidP="00724BA3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0233F821" w14:textId="77777777" w:rsidR="00597F45" w:rsidRPr="0092722C" w:rsidRDefault="00597F45" w:rsidP="00724BA3">
            <w:pPr>
              <w:spacing w:before="120"/>
              <w:rPr>
                <w:rFonts w:ascii="Arial" w:hAnsi="Arial" w:cs="Arial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597F45" w:rsidRPr="0092722C" w14:paraId="72ACEE3A" w14:textId="77777777" w:rsidTr="006260D8">
        <w:trPr>
          <w:trHeight w:val="412"/>
        </w:trPr>
        <w:tc>
          <w:tcPr>
            <w:tcW w:w="5274" w:type="dxa"/>
            <w:shd w:val="clear" w:color="auto" w:fill="F2F2F2"/>
            <w:vAlign w:val="center"/>
          </w:tcPr>
          <w:p w14:paraId="0543F5B4" w14:textId="4D7FC7A4" w:rsidR="00597F45" w:rsidRPr="0092722C" w:rsidRDefault="00597F45" w:rsidP="007334A6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Vrednost projekta v EUR brez DDV:</w:t>
            </w:r>
          </w:p>
        </w:tc>
        <w:tc>
          <w:tcPr>
            <w:tcW w:w="3969" w:type="dxa"/>
            <w:shd w:val="clear" w:color="auto" w:fill="auto"/>
          </w:tcPr>
          <w:p w14:paraId="1B359BF6" w14:textId="2D35FD26" w:rsidR="00597F45" w:rsidRPr="00B70D7E" w:rsidRDefault="00597F45" w:rsidP="007334A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597F45" w:rsidRPr="0092722C" w14:paraId="6E96BF08" w14:textId="77777777" w:rsidTr="006260D8">
        <w:trPr>
          <w:trHeight w:val="524"/>
        </w:trPr>
        <w:tc>
          <w:tcPr>
            <w:tcW w:w="5274" w:type="dxa"/>
            <w:shd w:val="clear" w:color="auto" w:fill="F2F2F2"/>
            <w:vAlign w:val="center"/>
          </w:tcPr>
          <w:p w14:paraId="0E30EAD4" w14:textId="0B650096" w:rsidR="00597F45" w:rsidRPr="00597F45" w:rsidRDefault="00597F45" w:rsidP="00597F45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Datum prehoda razvitega/nadgrajenega/optimiziranega informacijskega sistema v produkcijsko obratovanje:</w:t>
            </w:r>
          </w:p>
        </w:tc>
        <w:tc>
          <w:tcPr>
            <w:tcW w:w="3969" w:type="dxa"/>
            <w:shd w:val="clear" w:color="auto" w:fill="auto"/>
          </w:tcPr>
          <w:p w14:paraId="05AD90C0" w14:textId="76DB4BD6" w:rsidR="00597F45" w:rsidRPr="0092722C" w:rsidRDefault="00597F45" w:rsidP="007334A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597F45" w:rsidRPr="0092722C" w14:paraId="1FBF56A6" w14:textId="77777777" w:rsidTr="006260D8">
        <w:trPr>
          <w:trHeight w:val="565"/>
        </w:trPr>
        <w:tc>
          <w:tcPr>
            <w:tcW w:w="5274" w:type="dxa"/>
            <w:shd w:val="clear" w:color="auto" w:fill="F2F2F2"/>
            <w:vAlign w:val="center"/>
          </w:tcPr>
          <w:p w14:paraId="2BA61C6F" w14:textId="578F3213" w:rsidR="00597F45" w:rsidRPr="0092722C" w:rsidRDefault="00597F45" w:rsidP="007334A6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Referenčni projekt vključuje tudi vzdrževanje:</w:t>
            </w:r>
          </w:p>
        </w:tc>
        <w:tc>
          <w:tcPr>
            <w:tcW w:w="3969" w:type="dxa"/>
            <w:shd w:val="clear" w:color="auto" w:fill="auto"/>
          </w:tcPr>
          <w:p w14:paraId="1E9D9DE7" w14:textId="0C6736C1" w:rsidR="00597F45" w:rsidRPr="0092722C" w:rsidRDefault="00597F45" w:rsidP="007334A6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260D8">
              <w:rPr>
                <w:rFonts w:cs="Arial"/>
                <w:lang w:val="sl-SI" w:eastAsia="sl-SI"/>
              </w:rPr>
            </w:r>
            <w:r w:rsidR="006260D8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>
              <w:rPr>
                <w:rFonts w:ascii="Arial" w:hAnsi="Arial" w:cs="Arial"/>
                <w:b/>
                <w:color w:val="000000"/>
                <w:lang w:val="sl-SI"/>
              </w:rPr>
              <w:t xml:space="preserve"> </w:t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DA                                    </w:t>
            </w:r>
            <w:r w:rsidRPr="00DF2AF7">
              <w:rPr>
                <w:rFonts w:cs="Arial"/>
                <w:lang w:val="sl-SI"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F2AF7">
              <w:rPr>
                <w:rFonts w:cs="Arial"/>
                <w:lang w:val="sl-SI" w:eastAsia="sl-SI"/>
              </w:rPr>
              <w:instrText xml:space="preserve"> FORMCHECKBOX </w:instrText>
            </w:r>
            <w:r w:rsidR="006260D8">
              <w:rPr>
                <w:rFonts w:cs="Arial"/>
                <w:lang w:val="sl-SI" w:eastAsia="sl-SI"/>
              </w:rPr>
            </w:r>
            <w:r w:rsidR="006260D8">
              <w:rPr>
                <w:rFonts w:cs="Arial"/>
                <w:lang w:val="sl-SI" w:eastAsia="sl-SI"/>
              </w:rPr>
              <w:fldChar w:fldCharType="separate"/>
            </w:r>
            <w:r w:rsidRPr="00DF2AF7">
              <w:rPr>
                <w:rFonts w:cs="Arial"/>
                <w:lang w:val="sl-SI" w:eastAsia="sl-SI"/>
              </w:rPr>
              <w:fldChar w:fldCharType="end"/>
            </w:r>
            <w:r w:rsidRPr="007E0B17">
              <w:rPr>
                <w:rFonts w:ascii="Arial" w:hAnsi="Arial" w:cs="Arial"/>
                <w:bCs/>
                <w:color w:val="000000"/>
                <w:lang w:val="sl-SI"/>
              </w:rPr>
              <w:t xml:space="preserve"> NE</w:t>
            </w:r>
          </w:p>
        </w:tc>
      </w:tr>
      <w:tr w:rsidR="00597F45" w:rsidRPr="006260D8" w14:paraId="34A1ADB5" w14:textId="77777777" w:rsidTr="006260D8">
        <w:trPr>
          <w:trHeight w:val="913"/>
        </w:trPr>
        <w:tc>
          <w:tcPr>
            <w:tcW w:w="5274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96968A4" w14:textId="77777777" w:rsidR="00597F45" w:rsidRPr="0092722C" w:rsidRDefault="00597F45" w:rsidP="00724BA3">
            <w:pPr>
              <w:rPr>
                <w:rFonts w:ascii="Arial" w:hAnsi="Arial" w:cs="Arial"/>
                <w:i/>
                <w:lang w:val="sl-SI"/>
              </w:rPr>
            </w:pPr>
            <w:r w:rsidRPr="0092722C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0BE03D70" w14:textId="77777777" w:rsidR="00597F45" w:rsidRPr="00B70D7E" w:rsidRDefault="00597F45" w:rsidP="00724BA3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92722C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lang w:val="sl-SI"/>
              </w:rPr>
              <w:t xml:space="preserve"> </w:t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92722C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92722C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>
              <w:rPr>
                <w:rFonts w:ascii="Arial" w:hAnsi="Arial" w:cs="Arial"/>
                <w:b/>
                <w:bCs/>
                <w:color w:val="000000"/>
                <w:lang w:val="sl-SI"/>
              </w:rPr>
              <w:t>.</w:t>
            </w:r>
          </w:p>
        </w:tc>
      </w:tr>
    </w:tbl>
    <w:p w14:paraId="14C5A8F4" w14:textId="77777777" w:rsidR="00F87C46" w:rsidRDefault="00F87C46" w:rsidP="00831DDE">
      <w:pPr>
        <w:rPr>
          <w:rFonts w:ascii="Arial" w:hAnsi="Arial" w:cs="Arial"/>
          <w:lang w:val="sl-SI"/>
        </w:rPr>
      </w:pPr>
    </w:p>
    <w:p w14:paraId="5E403052" w14:textId="183E2FDA" w:rsidR="00F87C46" w:rsidRDefault="00F87C46" w:rsidP="00831DDE">
      <w:pPr>
        <w:rPr>
          <w:rFonts w:ascii="Arial" w:hAnsi="Arial" w:cs="Arial"/>
          <w:lang w:val="sl-SI"/>
        </w:rPr>
      </w:pPr>
      <w:r w:rsidRPr="00F87C46">
        <w:rPr>
          <w:rFonts w:ascii="Arial" w:hAnsi="Arial" w:cs="Arial"/>
          <w:lang w:val="sl-SI"/>
        </w:rPr>
        <w:t>Hkratno nastopanje ene osebe v obeh vlogah ni dopustno.</w:t>
      </w:r>
    </w:p>
    <w:p w14:paraId="521BCD6F" w14:textId="77777777" w:rsidR="00F87C46" w:rsidRDefault="00F87C46" w:rsidP="00831DDE">
      <w:pPr>
        <w:rPr>
          <w:rFonts w:ascii="Arial" w:hAnsi="Arial" w:cs="Arial"/>
          <w:lang w:val="sl-SI"/>
        </w:rPr>
      </w:pPr>
    </w:p>
    <w:p w14:paraId="580DA018" w14:textId="5126A1D8" w:rsidR="00831DDE" w:rsidRPr="00831DDE" w:rsidRDefault="00831DDE" w:rsidP="00831DDE">
      <w:pPr>
        <w:rPr>
          <w:rFonts w:ascii="Arial" w:hAnsi="Arial" w:cs="Arial"/>
          <w:lang w:val="sl-SI"/>
        </w:rPr>
      </w:pPr>
      <w:r w:rsidRPr="00831DDE">
        <w:rPr>
          <w:rFonts w:ascii="Arial" w:hAnsi="Arial" w:cs="Arial"/>
          <w:lang w:val="sl-SI"/>
        </w:rPr>
        <w:t>Pod kazensko in materialno odgovornostjo izjavljamo, da so navedeni podatki o prijavljenem kadru in njegovi usposobljenosti resnični.</w:t>
      </w:r>
    </w:p>
    <w:p w14:paraId="1DC3A72A" w14:textId="77777777" w:rsidR="00831DDE" w:rsidRPr="00831DDE" w:rsidRDefault="00831DDE" w:rsidP="00831DDE">
      <w:pPr>
        <w:rPr>
          <w:rFonts w:ascii="Arial" w:hAnsi="Arial" w:cs="Arial"/>
          <w:lang w:val="sl-SI"/>
        </w:rPr>
      </w:pPr>
    </w:p>
    <w:p w14:paraId="75F0C60E" w14:textId="5BBE4B79" w:rsidR="002A2ADA" w:rsidRDefault="00831DDE" w:rsidP="00831DDE">
      <w:pPr>
        <w:rPr>
          <w:rFonts w:ascii="Arial" w:hAnsi="Arial" w:cs="Arial"/>
          <w:lang w:val="sl-SI"/>
        </w:rPr>
      </w:pPr>
      <w:r w:rsidRPr="00831DDE">
        <w:rPr>
          <w:rFonts w:ascii="Arial" w:hAnsi="Arial" w:cs="Arial"/>
          <w:lang w:val="sl-SI"/>
        </w:rPr>
        <w:t>Ponudnik dovoljuje naročniku, da verodostojnost referenc preveri pri navedenem naročniku referenčnega posla.</w:t>
      </w:r>
    </w:p>
    <w:p w14:paraId="2E62492F" w14:textId="77777777" w:rsidR="00F87C46" w:rsidRPr="00831DDE" w:rsidRDefault="00F87C46" w:rsidP="00831DDE">
      <w:pPr>
        <w:rPr>
          <w:rFonts w:ascii="Arial" w:hAnsi="Arial" w:cs="Arial"/>
          <w:highlight w:val="yellow"/>
          <w:lang w:val="sl-SI"/>
        </w:rPr>
      </w:pPr>
    </w:p>
    <w:p w14:paraId="30EAF216" w14:textId="2A6F3ADD" w:rsidR="00E23E1F" w:rsidRDefault="00E23E1F" w:rsidP="00E23E1F">
      <w:pPr>
        <w:spacing w:line="360" w:lineRule="auto"/>
        <w:rPr>
          <w:rFonts w:ascii="Arial" w:hAnsi="Arial" w:cs="Arial"/>
          <w:lang w:val="sl-SI" w:eastAsia="sl-SI"/>
        </w:rPr>
      </w:pPr>
    </w:p>
    <w:p w14:paraId="6866EC2B" w14:textId="7F6DFB28" w:rsidR="00B13B6A" w:rsidRPr="0092722C" w:rsidRDefault="00B13B6A" w:rsidP="00E23E1F">
      <w:pPr>
        <w:spacing w:line="360" w:lineRule="auto"/>
        <w:rPr>
          <w:rFonts w:ascii="Arial" w:hAnsi="Arial" w:cs="Arial"/>
          <w:lang w:val="sl-SI" w:eastAsia="sl-SI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900"/>
        <w:gridCol w:w="1514"/>
        <w:gridCol w:w="3492"/>
        <w:gridCol w:w="82"/>
        <w:gridCol w:w="2905"/>
      </w:tblGrid>
      <w:tr w:rsidR="00C2437F" w:rsidRPr="00C2437F" w14:paraId="758C15FD" w14:textId="77777777" w:rsidTr="00D87013">
        <w:trPr>
          <w:jc w:val="right"/>
        </w:trPr>
        <w:tc>
          <w:tcPr>
            <w:tcW w:w="900" w:type="dxa"/>
            <w:shd w:val="clear" w:color="auto" w:fill="auto"/>
          </w:tcPr>
          <w:p w14:paraId="4055F827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t>Kraj: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D1DD8EB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3574" w:type="dxa"/>
            <w:gridSpan w:val="2"/>
            <w:shd w:val="clear" w:color="auto" w:fill="auto"/>
          </w:tcPr>
          <w:p w14:paraId="3D1786AA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t>Ime in priimek odgovorne osebe:</w:t>
            </w:r>
          </w:p>
        </w:tc>
        <w:tc>
          <w:tcPr>
            <w:tcW w:w="2905" w:type="dxa"/>
            <w:shd w:val="clear" w:color="auto" w:fill="auto"/>
          </w:tcPr>
          <w:p w14:paraId="4A95F2B0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</w:tr>
      <w:tr w:rsidR="00C2437F" w:rsidRPr="00C2437F" w14:paraId="17749D0D" w14:textId="77777777" w:rsidTr="00D87013">
        <w:trPr>
          <w:jc w:val="right"/>
        </w:trPr>
        <w:tc>
          <w:tcPr>
            <w:tcW w:w="900" w:type="dxa"/>
            <w:shd w:val="clear" w:color="auto" w:fill="auto"/>
          </w:tcPr>
          <w:p w14:paraId="1A3472C3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t>Datum: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9237363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6479" w:type="dxa"/>
            <w:gridSpan w:val="3"/>
            <w:shd w:val="clear" w:color="auto" w:fill="auto"/>
          </w:tcPr>
          <w:p w14:paraId="100E80EC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  <w:tr w:rsidR="00C2437F" w:rsidRPr="00C2437F" w14:paraId="15F361F5" w14:textId="77777777" w:rsidTr="00D87013">
        <w:trPr>
          <w:jc w:val="right"/>
        </w:trPr>
        <w:tc>
          <w:tcPr>
            <w:tcW w:w="2414" w:type="dxa"/>
            <w:gridSpan w:val="2"/>
            <w:shd w:val="clear" w:color="auto" w:fill="auto"/>
          </w:tcPr>
          <w:p w14:paraId="6FB9C1DA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  <w:tc>
          <w:tcPr>
            <w:tcW w:w="3492" w:type="dxa"/>
            <w:shd w:val="clear" w:color="auto" w:fill="auto"/>
          </w:tcPr>
          <w:p w14:paraId="444EC8FF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C2437F">
              <w:rPr>
                <w:rFonts w:ascii="Arial" w:hAnsi="Arial" w:cs="Arial"/>
                <w:sz w:val="18"/>
                <w:szCs w:val="18"/>
                <w:lang w:val="sl-SI" w:eastAsia="en-US"/>
              </w:rPr>
              <w:t>Podpis: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1D81C1C5" w14:textId="77777777" w:rsidR="00C2437F" w:rsidRPr="00C2437F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</w:tbl>
    <w:p w14:paraId="3501C11B" w14:textId="77777777" w:rsidR="00C2437F" w:rsidRPr="00C2437F" w:rsidRDefault="00C2437F" w:rsidP="00C2437F">
      <w:pPr>
        <w:widowControl/>
        <w:suppressAutoHyphens w:val="0"/>
        <w:spacing w:line="260" w:lineRule="exact"/>
        <w:jc w:val="left"/>
        <w:rPr>
          <w:rFonts w:ascii="Arial" w:hAnsi="Arial" w:cs="Arial"/>
          <w:sz w:val="18"/>
          <w:szCs w:val="18"/>
          <w:lang w:val="sl-SI" w:eastAsia="en-US"/>
        </w:rPr>
      </w:pPr>
    </w:p>
    <w:p w14:paraId="1F59FF21" w14:textId="77777777" w:rsidR="00CB5A89" w:rsidRPr="0092722C" w:rsidRDefault="00CB5A89" w:rsidP="00E23E1F">
      <w:pPr>
        <w:jc w:val="center"/>
        <w:rPr>
          <w:rFonts w:ascii="Arial" w:hAnsi="Arial" w:cs="Arial"/>
          <w:b/>
          <w:sz w:val="24"/>
          <w:szCs w:val="24"/>
          <w:lang w:val="sl-SI"/>
        </w:rPr>
      </w:pPr>
    </w:p>
    <w:sectPr w:rsidR="00CB5A89" w:rsidRPr="0092722C" w:rsidSect="007139D2">
      <w:headerReference w:type="default" r:id="rId8"/>
      <w:footerReference w:type="default" r:id="rId9"/>
      <w:pgSz w:w="11906" w:h="16838"/>
      <w:pgMar w:top="1417" w:right="1417" w:bottom="1418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8170A" w14:textId="77777777" w:rsidR="00274210" w:rsidRDefault="00274210">
      <w:r>
        <w:separator/>
      </w:r>
    </w:p>
  </w:endnote>
  <w:endnote w:type="continuationSeparator" w:id="0">
    <w:p w14:paraId="34C1DD52" w14:textId="77777777" w:rsidR="00274210" w:rsidRDefault="002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42" w:type="dxa"/>
      <w:tblLayout w:type="fixed"/>
      <w:tblLook w:val="0000" w:firstRow="0" w:lastRow="0" w:firstColumn="0" w:lastColumn="0" w:noHBand="0" w:noVBand="0"/>
    </w:tblPr>
    <w:tblGrid>
      <w:gridCol w:w="8708"/>
      <w:gridCol w:w="1134"/>
    </w:tblGrid>
    <w:tr w:rsidR="00263329" w14:paraId="330BFEC8" w14:textId="77777777" w:rsidTr="00BF49FE">
      <w:trPr>
        <w:trHeight w:val="560"/>
      </w:trPr>
      <w:tc>
        <w:tcPr>
          <w:tcW w:w="8708" w:type="dxa"/>
          <w:tcBorders>
            <w:top w:val="single" w:sz="4" w:space="0" w:color="000000"/>
          </w:tcBorders>
          <w:shd w:val="clear" w:color="auto" w:fill="auto"/>
        </w:tcPr>
        <w:p w14:paraId="5C41B83F" w14:textId="3784D162" w:rsidR="00263329" w:rsidRDefault="00477F57" w:rsidP="00376E4E">
          <w:pPr>
            <w:pStyle w:val="Noga"/>
            <w:tabs>
              <w:tab w:val="clear" w:pos="4536"/>
              <w:tab w:val="clear" w:pos="9072"/>
              <w:tab w:val="center" w:pos="4236"/>
              <w:tab w:val="right" w:pos="8472"/>
            </w:tabs>
            <w:rPr>
              <w:rFonts w:ascii="Times New Roman" w:hAnsi="Times New Roman"/>
              <w:lang w:val="sl-SI" w:eastAsia="sl-SI"/>
            </w:rPr>
          </w:pPr>
          <w:r>
            <w:rPr>
              <w:rFonts w:ascii="Arial" w:hAnsi="Arial" w:cs="Arial"/>
              <w:sz w:val="16"/>
              <w:szCs w:val="16"/>
            </w:rPr>
            <w:t>4300-21</w:t>
          </w:r>
          <w:r w:rsidR="00263329">
            <w:rPr>
              <w:rFonts w:ascii="Arial" w:hAnsi="Arial" w:cs="Arial"/>
              <w:sz w:val="16"/>
              <w:szCs w:val="16"/>
            </w:rPr>
            <w:t>/2020</w:t>
          </w:r>
          <w:r w:rsidR="00BF49FE">
            <w:rPr>
              <w:rFonts w:ascii="Arial" w:hAnsi="Arial" w:cs="Arial"/>
              <w:sz w:val="18"/>
              <w:szCs w:val="18"/>
            </w:rPr>
            <w:t xml:space="preserve">  </w:t>
          </w:r>
          <w:r w:rsidR="00263329">
            <w:rPr>
              <w:rFonts w:ascii="Arial" w:hAnsi="Arial" w:cs="Arial"/>
              <w:sz w:val="18"/>
              <w:szCs w:val="18"/>
            </w:rPr>
            <w:t xml:space="preserve">                                                                                               </w:t>
          </w:r>
          <w:r w:rsidR="00BF49FE">
            <w:rPr>
              <w:rFonts w:ascii="Arial" w:hAnsi="Arial" w:cs="Arial"/>
              <w:sz w:val="18"/>
              <w:szCs w:val="18"/>
            </w:rPr>
            <w:t xml:space="preserve">                              </w:t>
          </w:r>
          <w:r w:rsidR="00263329" w:rsidRPr="00870CB8">
            <w:rPr>
              <w:rFonts w:ascii="Arial" w:hAnsi="Arial" w:cs="Arial"/>
              <w:sz w:val="16"/>
              <w:szCs w:val="16"/>
              <w:lang w:val="sl-SI"/>
            </w:rPr>
            <w:t xml:space="preserve">Stran </w:t>
          </w:r>
          <w:r w:rsidR="00263329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="00263329" w:rsidRPr="00870CB8">
            <w:rPr>
              <w:rFonts w:ascii="Arial" w:hAnsi="Arial" w:cs="Arial"/>
              <w:sz w:val="16"/>
              <w:szCs w:val="16"/>
              <w:lang w:val="sl-SI"/>
            </w:rPr>
            <w:instrText xml:space="preserve"> PAGE  \* Arabic  \* MERGEFORMAT </w:instrText>
          </w:r>
          <w:r w:rsidR="00263329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 w:rsidR="00146FEA">
            <w:rPr>
              <w:rFonts w:ascii="Arial" w:hAnsi="Arial" w:cs="Arial"/>
              <w:noProof/>
              <w:sz w:val="16"/>
              <w:szCs w:val="16"/>
              <w:lang w:val="sl-SI"/>
            </w:rPr>
            <w:t>2</w:t>
          </w:r>
          <w:r w:rsidR="00263329" w:rsidRPr="00870CB8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  <w:r w:rsidR="00263329">
            <w:rPr>
              <w:rFonts w:ascii="Arial" w:hAnsi="Arial" w:cs="Arial"/>
              <w:sz w:val="16"/>
              <w:szCs w:val="16"/>
            </w:rPr>
            <w:t>/</w:t>
          </w:r>
          <w:r w:rsidR="00263329">
            <w:rPr>
              <w:rFonts w:ascii="Arial" w:hAnsi="Arial" w:cs="Arial"/>
              <w:sz w:val="16"/>
              <w:szCs w:val="16"/>
            </w:rPr>
            <w:fldChar w:fldCharType="begin"/>
          </w:r>
          <w:r w:rsidR="00263329"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 w:rsidR="00263329">
            <w:rPr>
              <w:rFonts w:ascii="Arial" w:hAnsi="Arial" w:cs="Arial"/>
              <w:sz w:val="16"/>
              <w:szCs w:val="16"/>
            </w:rPr>
            <w:fldChar w:fldCharType="separate"/>
          </w:r>
          <w:r w:rsidR="00146FEA">
            <w:rPr>
              <w:rFonts w:ascii="Arial" w:hAnsi="Arial" w:cs="Arial"/>
              <w:noProof/>
              <w:sz w:val="16"/>
              <w:szCs w:val="16"/>
            </w:rPr>
            <w:t>3</w:t>
          </w:r>
          <w:r w:rsidR="00263329">
            <w:rPr>
              <w:rFonts w:ascii="Arial" w:hAnsi="Arial" w:cs="Arial"/>
              <w:sz w:val="16"/>
              <w:szCs w:val="16"/>
            </w:rPr>
            <w:fldChar w:fldCharType="end"/>
          </w:r>
          <w:r w:rsidR="00263329">
            <w:tab/>
            <w:t xml:space="preserve"> </w:t>
          </w:r>
          <w:r w:rsidR="00263329">
            <w:rPr>
              <w:rFonts w:ascii="Times New Roman" w:hAnsi="Times New Roman"/>
              <w:lang w:val="sl-SI" w:eastAsia="sl-SI"/>
            </w:rPr>
            <w:tab/>
          </w:r>
        </w:p>
        <w:p w14:paraId="604634A2" w14:textId="77777777" w:rsidR="00263329" w:rsidRDefault="00263329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14:paraId="005E0C56" w14:textId="77777777" w:rsidR="00263329" w:rsidRDefault="00263329">
          <w:pPr>
            <w:spacing w:before="40"/>
          </w:pPr>
        </w:p>
      </w:tc>
    </w:tr>
  </w:tbl>
  <w:p w14:paraId="6E3A19B1" w14:textId="77777777" w:rsidR="00263329" w:rsidRDefault="00263329">
    <w:pPr>
      <w:pStyle w:val="Noga"/>
    </w:pPr>
  </w:p>
  <w:p w14:paraId="45F89E20" w14:textId="77777777" w:rsidR="00263329" w:rsidRDefault="0026332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94984" w14:textId="77777777" w:rsidR="00274210" w:rsidRDefault="00274210">
      <w:r>
        <w:separator/>
      </w:r>
    </w:p>
  </w:footnote>
  <w:footnote w:type="continuationSeparator" w:id="0">
    <w:p w14:paraId="65895C1E" w14:textId="77777777" w:rsidR="00274210" w:rsidRDefault="00274210">
      <w:r>
        <w:continuationSeparator/>
      </w:r>
    </w:p>
  </w:footnote>
  <w:footnote w:id="1">
    <w:p w14:paraId="4B08F523" w14:textId="77777777" w:rsidR="006260D8" w:rsidRPr="00451F3A" w:rsidRDefault="006260D8" w:rsidP="006260D8">
      <w:pPr>
        <w:pStyle w:val="Sprotnaopomba-besedilo"/>
        <w:rPr>
          <w:lang w:val="it-IT"/>
        </w:rPr>
      </w:pPr>
      <w:r>
        <w:rPr>
          <w:rStyle w:val="Sprotnaopomba-sklic"/>
        </w:rPr>
        <w:footnoteRef/>
      </w:r>
      <w:r>
        <w:t xml:space="preserve"> </w:t>
      </w:r>
      <w:r w:rsidRPr="00451F3A">
        <w:rPr>
          <w:rFonts w:ascii="Arial" w:hAnsi="Arial" w:cs="Arial"/>
          <w:sz w:val="18"/>
          <w:szCs w:val="18"/>
          <w:lang w:val="sl-SI"/>
        </w:rPr>
        <w:t xml:space="preserve">Ponudnik lahko v obrazec </w:t>
      </w:r>
      <w:r>
        <w:rPr>
          <w:rFonts w:ascii="Arial" w:hAnsi="Arial" w:cs="Arial"/>
          <w:sz w:val="18"/>
          <w:szCs w:val="18"/>
          <w:lang w:val="sl-SI"/>
        </w:rPr>
        <w:t xml:space="preserve">doda vrstice in </w:t>
      </w:r>
      <w:r w:rsidRPr="00451F3A">
        <w:rPr>
          <w:rFonts w:ascii="Arial" w:hAnsi="Arial" w:cs="Arial"/>
          <w:sz w:val="18"/>
          <w:szCs w:val="18"/>
          <w:lang w:val="sl-SI"/>
        </w:rPr>
        <w:t>vp</w:t>
      </w:r>
      <w:r>
        <w:rPr>
          <w:rFonts w:ascii="Arial" w:hAnsi="Arial" w:cs="Arial"/>
          <w:sz w:val="18"/>
          <w:szCs w:val="18"/>
          <w:lang w:val="sl-SI"/>
        </w:rPr>
        <w:t>i</w:t>
      </w:r>
      <w:r w:rsidRPr="00451F3A">
        <w:rPr>
          <w:rFonts w:ascii="Arial" w:hAnsi="Arial" w:cs="Arial"/>
          <w:sz w:val="18"/>
          <w:szCs w:val="18"/>
          <w:lang w:val="sl-SI"/>
        </w:rPr>
        <w:t>še več r</w:t>
      </w:r>
      <w:r>
        <w:rPr>
          <w:rFonts w:ascii="Arial" w:hAnsi="Arial" w:cs="Arial"/>
          <w:sz w:val="18"/>
          <w:szCs w:val="18"/>
          <w:lang w:val="sl-SI"/>
        </w:rPr>
        <w:t>eferenčnih poslov navedenega razvojnega inženirja/programerja – za izpolnjevanja pogoja zadošča 1 referenčni projekt, ki izpolnjuje zahteve iz dokumentacije v zvezi z oddajo tega javnega naročila.</w:t>
      </w:r>
    </w:p>
    <w:p w14:paraId="31B125EB" w14:textId="77777777" w:rsidR="006260D8" w:rsidRPr="00477F57" w:rsidRDefault="006260D8" w:rsidP="006260D8">
      <w:pPr>
        <w:pStyle w:val="Sprotnaopomba-besedilo"/>
        <w:rPr>
          <w:lang w:val="sl-SI"/>
        </w:rPr>
      </w:pPr>
    </w:p>
  </w:footnote>
  <w:footnote w:id="2">
    <w:p w14:paraId="6BB4F997" w14:textId="2C0EB95D" w:rsidR="00477F57" w:rsidRPr="006260D8" w:rsidRDefault="00477F57" w:rsidP="00477F57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 w:rsidRPr="006260D8">
        <w:rPr>
          <w:lang w:val="sl-SI"/>
        </w:rPr>
        <w:t xml:space="preserve"> </w:t>
      </w:r>
      <w:r w:rsidRPr="00451F3A">
        <w:rPr>
          <w:rFonts w:ascii="Arial" w:hAnsi="Arial" w:cs="Arial"/>
          <w:sz w:val="18"/>
          <w:szCs w:val="18"/>
          <w:lang w:val="sl-SI"/>
        </w:rPr>
        <w:t xml:space="preserve">Ponudnik lahko v obrazec </w:t>
      </w:r>
      <w:r>
        <w:rPr>
          <w:rFonts w:ascii="Arial" w:hAnsi="Arial" w:cs="Arial"/>
          <w:sz w:val="18"/>
          <w:szCs w:val="18"/>
          <w:lang w:val="sl-SI"/>
        </w:rPr>
        <w:t xml:space="preserve">doda vrstice in </w:t>
      </w:r>
      <w:r w:rsidRPr="00451F3A">
        <w:rPr>
          <w:rFonts w:ascii="Arial" w:hAnsi="Arial" w:cs="Arial"/>
          <w:sz w:val="18"/>
          <w:szCs w:val="18"/>
          <w:lang w:val="sl-SI"/>
        </w:rPr>
        <w:t>vp</w:t>
      </w:r>
      <w:r>
        <w:rPr>
          <w:rFonts w:ascii="Arial" w:hAnsi="Arial" w:cs="Arial"/>
          <w:sz w:val="18"/>
          <w:szCs w:val="18"/>
          <w:lang w:val="sl-SI"/>
        </w:rPr>
        <w:t>i</w:t>
      </w:r>
      <w:r w:rsidRPr="00451F3A">
        <w:rPr>
          <w:rFonts w:ascii="Arial" w:hAnsi="Arial" w:cs="Arial"/>
          <w:sz w:val="18"/>
          <w:szCs w:val="18"/>
          <w:lang w:val="sl-SI"/>
        </w:rPr>
        <w:t>še več r</w:t>
      </w:r>
      <w:r>
        <w:rPr>
          <w:rFonts w:ascii="Arial" w:hAnsi="Arial" w:cs="Arial"/>
          <w:sz w:val="18"/>
          <w:szCs w:val="18"/>
          <w:lang w:val="sl-SI"/>
        </w:rPr>
        <w:t>eferenčnih poslov navedenega razvojnega inženirja/programerja – za izpolnjevanja pogoja zadošča 1 referenčni projekt, ki izpolnjuje zahteve iz dokumentacije v zvezi z oddajo tega javnega naročila.</w:t>
      </w:r>
    </w:p>
    <w:p w14:paraId="76F9A357" w14:textId="2620ED6F" w:rsidR="00477F57" w:rsidRPr="00477F57" w:rsidRDefault="00477F57">
      <w:pPr>
        <w:pStyle w:val="Sprotnaopomba-besedilo"/>
        <w:rPr>
          <w:lang w:val="sl-SI"/>
        </w:rPr>
      </w:pPr>
    </w:p>
  </w:footnote>
  <w:footnote w:id="3">
    <w:p w14:paraId="2978CD77" w14:textId="142747D2" w:rsidR="00597F45" w:rsidRDefault="00597F45" w:rsidP="00477F57">
      <w:pPr>
        <w:pStyle w:val="Sprotnaopomba-besedilo"/>
        <w:rPr>
          <w:rFonts w:ascii="Arial" w:hAnsi="Arial" w:cs="Arial"/>
          <w:sz w:val="18"/>
          <w:szCs w:val="18"/>
          <w:lang w:val="sl-SI"/>
        </w:rPr>
      </w:pPr>
      <w:r>
        <w:rPr>
          <w:rStyle w:val="Sprotnaopomba-sklic"/>
        </w:rPr>
        <w:footnoteRef/>
      </w:r>
      <w:r w:rsidRPr="003A2141">
        <w:rPr>
          <w:lang w:val="sl-SI"/>
        </w:rPr>
        <w:t xml:space="preserve"> </w:t>
      </w:r>
      <w:r w:rsidRPr="003A2141">
        <w:rPr>
          <w:rFonts w:ascii="Arial" w:hAnsi="Arial" w:cs="Arial"/>
          <w:sz w:val="18"/>
          <w:szCs w:val="18"/>
          <w:lang w:val="sl-SI"/>
        </w:rPr>
        <w:t>V</w:t>
      </w:r>
      <w:r w:rsidRPr="005515B0">
        <w:rPr>
          <w:rFonts w:ascii="Arial" w:hAnsi="Arial" w:cs="Arial"/>
          <w:sz w:val="18"/>
          <w:szCs w:val="18"/>
          <w:lang w:val="sl-SI"/>
        </w:rPr>
        <w:t xml:space="preserve">pišejo </w:t>
      </w:r>
      <w:r>
        <w:rPr>
          <w:rFonts w:ascii="Arial" w:hAnsi="Arial" w:cs="Arial"/>
          <w:sz w:val="18"/>
          <w:szCs w:val="18"/>
          <w:lang w:val="sl-SI"/>
        </w:rPr>
        <w:t xml:space="preserve">se </w:t>
      </w:r>
      <w:r w:rsidRPr="005515B0">
        <w:rPr>
          <w:rFonts w:ascii="Arial" w:hAnsi="Arial" w:cs="Arial"/>
          <w:sz w:val="18"/>
          <w:szCs w:val="18"/>
          <w:lang w:val="sl-SI"/>
        </w:rPr>
        <w:t xml:space="preserve">samo </w:t>
      </w:r>
      <w:r w:rsidRPr="005515B0">
        <w:rPr>
          <w:rFonts w:ascii="Arial" w:hAnsi="Arial" w:cs="Arial"/>
          <w:sz w:val="18"/>
          <w:szCs w:val="18"/>
          <w:u w:val="single"/>
          <w:lang w:val="sl-SI"/>
        </w:rPr>
        <w:t>dodatni</w:t>
      </w:r>
      <w:r w:rsidRPr="005515B0">
        <w:rPr>
          <w:rFonts w:ascii="Arial" w:hAnsi="Arial" w:cs="Arial"/>
          <w:sz w:val="18"/>
          <w:szCs w:val="18"/>
          <w:lang w:val="sl-SI"/>
        </w:rPr>
        <w:t xml:space="preserve"> referenčni projekti kadra, ki ga je ponudnik vpisal v to tabelo </w:t>
      </w:r>
      <w:r>
        <w:rPr>
          <w:rFonts w:ascii="Arial" w:hAnsi="Arial" w:cs="Arial"/>
          <w:sz w:val="18"/>
          <w:szCs w:val="18"/>
          <w:lang w:val="sl-SI"/>
        </w:rPr>
        <w:t>v vlogi</w:t>
      </w:r>
      <w:r w:rsidRPr="005515B0">
        <w:rPr>
          <w:rFonts w:ascii="Arial" w:hAnsi="Arial" w:cs="Arial"/>
          <w:sz w:val="18"/>
          <w:szCs w:val="18"/>
          <w:lang w:val="sl-SI"/>
        </w:rPr>
        <w:t xml:space="preserve"> vodj</w:t>
      </w:r>
      <w:r>
        <w:rPr>
          <w:rFonts w:ascii="Arial" w:hAnsi="Arial" w:cs="Arial"/>
          <w:sz w:val="18"/>
          <w:szCs w:val="18"/>
          <w:lang w:val="sl-SI"/>
        </w:rPr>
        <w:t>e</w:t>
      </w:r>
      <w:r w:rsidRPr="005515B0">
        <w:rPr>
          <w:rFonts w:ascii="Arial" w:hAnsi="Arial" w:cs="Arial"/>
          <w:sz w:val="18"/>
          <w:szCs w:val="18"/>
          <w:lang w:val="sl-SI"/>
        </w:rPr>
        <w:t xml:space="preserve"> projekta za izpolnjevanje pogoja za sodelovanje.</w:t>
      </w:r>
    </w:p>
    <w:p w14:paraId="74E3470A" w14:textId="63FE6FA5" w:rsidR="00597F45" w:rsidRPr="003A2141" w:rsidRDefault="00597F45" w:rsidP="00BF49FE">
      <w:pPr>
        <w:pStyle w:val="Sprotnaopomba-besedilo"/>
        <w:rPr>
          <w:rFonts w:ascii="Arial" w:hAnsi="Arial" w:cs="Arial"/>
          <w:sz w:val="18"/>
          <w:szCs w:val="18"/>
          <w:lang w:val="sl-SI"/>
        </w:rPr>
      </w:pPr>
      <w:r w:rsidRPr="003A2141">
        <w:rPr>
          <w:rFonts w:ascii="Arial" w:hAnsi="Arial" w:cs="Arial"/>
          <w:sz w:val="18"/>
          <w:szCs w:val="18"/>
          <w:lang w:val="sl-SI"/>
        </w:rPr>
        <w:t xml:space="preserve">Ponudnik lahko v obrazec doda vrstice in vpiše več referenčnih poslov navedenega vodje projekta – za izpolnjevanja pogoja zadošča 1 referenčni projekt, ki </w:t>
      </w:r>
      <w:r w:rsidRPr="00BF49FE">
        <w:rPr>
          <w:rFonts w:ascii="Arial" w:hAnsi="Arial" w:cs="Arial"/>
          <w:sz w:val="18"/>
          <w:szCs w:val="18"/>
          <w:lang w:val="sl-SI"/>
        </w:rPr>
        <w:t xml:space="preserve">izpolnjuje zahteve iz dokumentacije v zvezi z oddajo tega javnega naročila, za pridobitev točk za merilo </w:t>
      </w:r>
      <w:r w:rsidRPr="003A2141">
        <w:rPr>
          <w:rFonts w:ascii="Arial" w:hAnsi="Arial" w:cs="Arial"/>
          <w:sz w:val="18"/>
          <w:szCs w:val="18"/>
          <w:lang w:val="sl-SI"/>
        </w:rPr>
        <w:t xml:space="preserve">(podmerilo dodatne reference vodje projekta – Tr) pa zadošča 1 </w:t>
      </w:r>
      <w:r w:rsidRPr="003A2141">
        <w:rPr>
          <w:rFonts w:ascii="Arial" w:hAnsi="Arial" w:cs="Arial"/>
          <w:sz w:val="18"/>
          <w:szCs w:val="18"/>
          <w:u w:val="single"/>
          <w:lang w:val="sl-SI"/>
        </w:rPr>
        <w:t>dodatni</w:t>
      </w:r>
      <w:r w:rsidRPr="003A2141">
        <w:rPr>
          <w:rFonts w:ascii="Arial" w:hAnsi="Arial" w:cs="Arial"/>
          <w:sz w:val="18"/>
          <w:szCs w:val="18"/>
          <w:lang w:val="sl-SI"/>
        </w:rPr>
        <w:t xml:space="preserve"> referenčni projekt, ki izpolnjuje zahteve iz dokumentacije v zvezi z oddajo tega javnega naročila.</w:t>
      </w:r>
    </w:p>
    <w:p w14:paraId="41FAEDB3" w14:textId="77777777" w:rsidR="00597F45" w:rsidRPr="002D3459" w:rsidRDefault="00597F45" w:rsidP="00477F57">
      <w:pPr>
        <w:pStyle w:val="Sprotnaopomba-besedilo"/>
        <w:rPr>
          <w:lang w:val="sl-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13F09" w14:textId="13D16292" w:rsidR="00263329" w:rsidRDefault="00263329" w:rsidP="00CA5A33">
    <w:pPr>
      <w:rPr>
        <w:rFonts w:ascii="Arial" w:hAnsi="Arial" w:cs="Arial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74D3D825" wp14:editId="44176D27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EBFDC3" w14:textId="77777777" w:rsidR="00263329" w:rsidRPr="002D1E28" w:rsidRDefault="00263329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»Kader«</w:t>
    </w:r>
  </w:p>
  <w:p w14:paraId="7772CBDF" w14:textId="77777777" w:rsidR="00263329" w:rsidRDefault="002633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A5A57"/>
    <w:multiLevelType w:val="hybridMultilevel"/>
    <w:tmpl w:val="1A24424E"/>
    <w:lvl w:ilvl="0" w:tplc="DE2E4B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12327D7"/>
    <w:multiLevelType w:val="hybridMultilevel"/>
    <w:tmpl w:val="27E860F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001E7"/>
    <w:rsid w:val="00002062"/>
    <w:rsid w:val="00060336"/>
    <w:rsid w:val="0006310D"/>
    <w:rsid w:val="00064B46"/>
    <w:rsid w:val="000828E0"/>
    <w:rsid w:val="00086749"/>
    <w:rsid w:val="000B23FB"/>
    <w:rsid w:val="00124639"/>
    <w:rsid w:val="00127916"/>
    <w:rsid w:val="00140106"/>
    <w:rsid w:val="00146FEA"/>
    <w:rsid w:val="00172B3A"/>
    <w:rsid w:val="00191ED7"/>
    <w:rsid w:val="001C4F06"/>
    <w:rsid w:val="001E1CA0"/>
    <w:rsid w:val="001E2D3C"/>
    <w:rsid w:val="001F33CE"/>
    <w:rsid w:val="00255D14"/>
    <w:rsid w:val="00262D9F"/>
    <w:rsid w:val="00263329"/>
    <w:rsid w:val="00274210"/>
    <w:rsid w:val="002A2ADA"/>
    <w:rsid w:val="002D1E28"/>
    <w:rsid w:val="002D3459"/>
    <w:rsid w:val="002E44E4"/>
    <w:rsid w:val="002E60EB"/>
    <w:rsid w:val="002E7F22"/>
    <w:rsid w:val="002F5780"/>
    <w:rsid w:val="00304935"/>
    <w:rsid w:val="003607B2"/>
    <w:rsid w:val="00373E1D"/>
    <w:rsid w:val="00376E4E"/>
    <w:rsid w:val="00393DDA"/>
    <w:rsid w:val="003A2141"/>
    <w:rsid w:val="00426387"/>
    <w:rsid w:val="00430578"/>
    <w:rsid w:val="00451F3A"/>
    <w:rsid w:val="004611D6"/>
    <w:rsid w:val="00477F57"/>
    <w:rsid w:val="004A115A"/>
    <w:rsid w:val="004A7F99"/>
    <w:rsid w:val="00530F31"/>
    <w:rsid w:val="00533666"/>
    <w:rsid w:val="00534078"/>
    <w:rsid w:val="00535389"/>
    <w:rsid w:val="005463BA"/>
    <w:rsid w:val="005515B0"/>
    <w:rsid w:val="00556621"/>
    <w:rsid w:val="005629A1"/>
    <w:rsid w:val="00584194"/>
    <w:rsid w:val="00595ECF"/>
    <w:rsid w:val="00597F45"/>
    <w:rsid w:val="005B3B84"/>
    <w:rsid w:val="005D067B"/>
    <w:rsid w:val="005E79B4"/>
    <w:rsid w:val="006074D7"/>
    <w:rsid w:val="00620C27"/>
    <w:rsid w:val="006260D8"/>
    <w:rsid w:val="00643BDF"/>
    <w:rsid w:val="006939FB"/>
    <w:rsid w:val="00695A77"/>
    <w:rsid w:val="006F2F12"/>
    <w:rsid w:val="006F6229"/>
    <w:rsid w:val="007139D2"/>
    <w:rsid w:val="007334A6"/>
    <w:rsid w:val="007357EB"/>
    <w:rsid w:val="00761915"/>
    <w:rsid w:val="00777223"/>
    <w:rsid w:val="007876CF"/>
    <w:rsid w:val="00815CBC"/>
    <w:rsid w:val="00822706"/>
    <w:rsid w:val="00831DDE"/>
    <w:rsid w:val="00857F77"/>
    <w:rsid w:val="008633B5"/>
    <w:rsid w:val="00870CB8"/>
    <w:rsid w:val="00872673"/>
    <w:rsid w:val="0088664C"/>
    <w:rsid w:val="008938DD"/>
    <w:rsid w:val="008B1F7A"/>
    <w:rsid w:val="008D7731"/>
    <w:rsid w:val="008E05DD"/>
    <w:rsid w:val="0090040C"/>
    <w:rsid w:val="00901CD3"/>
    <w:rsid w:val="00911CE4"/>
    <w:rsid w:val="0092722C"/>
    <w:rsid w:val="00932F6B"/>
    <w:rsid w:val="009873CA"/>
    <w:rsid w:val="00997E01"/>
    <w:rsid w:val="009A0656"/>
    <w:rsid w:val="009A6CF5"/>
    <w:rsid w:val="009D776F"/>
    <w:rsid w:val="009E28AD"/>
    <w:rsid w:val="009F1874"/>
    <w:rsid w:val="009F3A60"/>
    <w:rsid w:val="00A0083A"/>
    <w:rsid w:val="00A07160"/>
    <w:rsid w:val="00A16D4E"/>
    <w:rsid w:val="00A42D66"/>
    <w:rsid w:val="00A7112C"/>
    <w:rsid w:val="00A7533B"/>
    <w:rsid w:val="00AB647B"/>
    <w:rsid w:val="00AC29AF"/>
    <w:rsid w:val="00AC4040"/>
    <w:rsid w:val="00B016BC"/>
    <w:rsid w:val="00B13B6A"/>
    <w:rsid w:val="00B375B2"/>
    <w:rsid w:val="00B543EA"/>
    <w:rsid w:val="00B70D7E"/>
    <w:rsid w:val="00B80A04"/>
    <w:rsid w:val="00BA7AB1"/>
    <w:rsid w:val="00BB60DD"/>
    <w:rsid w:val="00BF49FE"/>
    <w:rsid w:val="00BF5C42"/>
    <w:rsid w:val="00C12DF2"/>
    <w:rsid w:val="00C2437F"/>
    <w:rsid w:val="00C82C03"/>
    <w:rsid w:val="00CA5A33"/>
    <w:rsid w:val="00CB4F47"/>
    <w:rsid w:val="00CB5A89"/>
    <w:rsid w:val="00CC3FC8"/>
    <w:rsid w:val="00CE718D"/>
    <w:rsid w:val="00D22707"/>
    <w:rsid w:val="00D257F2"/>
    <w:rsid w:val="00D26A2C"/>
    <w:rsid w:val="00D46ED7"/>
    <w:rsid w:val="00D72B20"/>
    <w:rsid w:val="00D76247"/>
    <w:rsid w:val="00D87013"/>
    <w:rsid w:val="00DB73E5"/>
    <w:rsid w:val="00DE7BC1"/>
    <w:rsid w:val="00E15521"/>
    <w:rsid w:val="00E23E1F"/>
    <w:rsid w:val="00E3306D"/>
    <w:rsid w:val="00E3491E"/>
    <w:rsid w:val="00E34DEB"/>
    <w:rsid w:val="00E872EE"/>
    <w:rsid w:val="00E9179D"/>
    <w:rsid w:val="00E93E99"/>
    <w:rsid w:val="00EA3E52"/>
    <w:rsid w:val="00EB006D"/>
    <w:rsid w:val="00EB1ACD"/>
    <w:rsid w:val="00F00599"/>
    <w:rsid w:val="00F06F89"/>
    <w:rsid w:val="00F11F9B"/>
    <w:rsid w:val="00F12FA4"/>
    <w:rsid w:val="00F420A3"/>
    <w:rsid w:val="00F44D94"/>
    <w:rsid w:val="00F46F21"/>
    <w:rsid w:val="00F62737"/>
    <w:rsid w:val="00F87C46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70F72B61"/>
  <w15:chartTrackingRefBased/>
  <w15:docId w15:val="{55B12316-0E1C-4FB8-8C65-85EF4C19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451F3A"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Naslov">
    <w:name w:val="Title"/>
    <w:basedOn w:val="Navaden"/>
    <w:next w:val="Navaden"/>
    <w:link w:val="NaslovZnak"/>
    <w:uiPriority w:val="10"/>
    <w:qFormat/>
    <w:rsid w:val="00A7533B"/>
    <w:pPr>
      <w:widowControl/>
      <w:suppressAutoHyphens w:val="0"/>
      <w:spacing w:before="120" w:after="420" w:line="240" w:lineRule="auto"/>
      <w:contextualSpacing/>
      <w:jc w:val="center"/>
    </w:pPr>
    <w:rPr>
      <w:rFonts w:ascii="Arial" w:hAnsi="Arial"/>
      <w:b/>
      <w:caps/>
      <w:spacing w:val="5"/>
      <w:kern w:val="28"/>
      <w:szCs w:val="52"/>
      <w:lang w:val="sl-SI" w:eastAsia="en-US"/>
    </w:rPr>
  </w:style>
  <w:style w:type="character" w:customStyle="1" w:styleId="NaslovZnak">
    <w:name w:val="Naslov Znak"/>
    <w:link w:val="Naslov"/>
    <w:uiPriority w:val="10"/>
    <w:rsid w:val="00A7533B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26387"/>
  </w:style>
  <w:style w:type="character" w:customStyle="1" w:styleId="Sprotnaopomba-besediloZnak">
    <w:name w:val="Sprotna opomba - besedilo Znak"/>
    <w:link w:val="Sprotnaopomba-besedilo"/>
    <w:uiPriority w:val="99"/>
    <w:semiHidden/>
    <w:rsid w:val="00426387"/>
    <w:rPr>
      <w:rFonts w:ascii="Calibri" w:hAnsi="Calibri"/>
      <w:lang w:val="en-US" w:eastAsia="zh-CN"/>
    </w:rPr>
  </w:style>
  <w:style w:type="character" w:styleId="Sprotnaopomba-sklic">
    <w:name w:val="footnote reference"/>
    <w:uiPriority w:val="99"/>
    <w:semiHidden/>
    <w:unhideWhenUsed/>
    <w:rsid w:val="00426387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locked/>
    <w:rsid w:val="00815CBC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E7B0455-8C7B-4E1C-A8D8-41FE11769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767</Words>
  <Characters>4372</Characters>
  <Application>Microsoft Office Word</Application>
  <DocSecurity>4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2</cp:revision>
  <cp:lastPrinted>2020-09-10T07:28:00Z</cp:lastPrinted>
  <dcterms:created xsi:type="dcterms:W3CDTF">2020-12-14T10:26:00Z</dcterms:created>
  <dcterms:modified xsi:type="dcterms:W3CDTF">2020-12-14T10:26:00Z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